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3BC" w:rsidRPr="00CC43BC" w:rsidRDefault="00CC43BC" w:rsidP="00CC43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предметные результаты  учебного предмета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Gothic" w:hAnsi="Times New Roman" w:cs="Times New Roman"/>
          <w:b/>
          <w:sz w:val="24"/>
          <w:szCs w:val="24"/>
        </w:rPr>
        <w:t xml:space="preserve">       </w:t>
      </w:r>
      <w:r w:rsidRPr="00252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учащегося будут сформированы: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формирование гражданской основы в отношении родной республики, родного края, народа, истории страны, чувства любви и гордости к своей нации;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формирование социального мировоззрения, объединяющего природу, народ, культуру, религиозное разнообразие;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принятие роли ученика, интерес к чтению, формирование понимания личного смысла обучения;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развитие личной ответственности, самостоятельности ученика за свои поступки, основываясь на представлении нравственных норм;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формирование эстетической потребности и чувства;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развитие чувтва заботы, милосердия, нравственности;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2528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освоение личностного смысла учения, желания учиться.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для формирования: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-ориентироваться в нравственных правилах, понимать обязательность их соблюдения;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оценка различных жизненных ситуаций в текстах и действий героев исходя из общечеловеческих норм;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-принятие таких понятий, как” семья“,” Родина“,” милосердие“, формирование таких чувств, как” терпение, забота о других“,” умение ценить человека".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52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52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самостоятельно организовывать свое рабочее место;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следовать режиму организации учебной и вне учебной деятельности;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определять цель учебной деятельности с помощью учителя и самостоятельно; 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определять план выполнения заданий на уроках, жизненных ситуациях под руководством учителя.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-соотносить выполненное задание  с образцом, предложенным учителем.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корректировать выполнение задания в дальнейшем.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 </w:t>
      </w:r>
      <w:r w:rsidRPr="0025283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своего задания по следующим параметрам: легко выполнять, возникли сложности при выполнении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уметь организовывать учебную деятельность, находить эффективные методы работы;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уметь контролировать результаты учебной деятельности;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SimSun" w:hAnsi="Times New Roman" w:cs="Times New Roman"/>
          <w:b/>
          <w:i/>
          <w:sz w:val="24"/>
          <w:szCs w:val="24"/>
          <w:u w:val="single"/>
          <w:lang w:val="tt-RU"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уметь оценивать качество работы, опираясь на установленные критерии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риентироваться в учебнике: определять умения, которые будут сформированы на основе изучения данного раздела; определять круг своего незнания;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  отвечать на простые  и сложные вопросы учителя, самим задавать вопросы, находить нужную информацию в учебнике;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 сравнивать  и группировать предметы, объекты  по нескольким основаниям; находить закономерности; самостоятельно продолжать их по установленном правилу;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- подробно пересказывать прочитанное или прослушанное;  составлять простой план;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пределять,  в каких источниках  можно  найти  необходимую информацию для  выполнения задания;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находить необходимую информацию,  как в учебнике, так и в  словарях в учебнике;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528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 наблюдать и делать самостоятельные   простые выводы.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Учащийся получит возможность научиться: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сравнить объекты, определить общие признаки для классификации;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уметь различать основную информацию, оценивать содержание прочитанной или прослушанной информации;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сформировать правило на основе выделения основных признаков;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выполнять задания с использованием материальных объектов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участвовать в диалоге;                                                                                                                                                                        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слушать и понимать других, высказывать свою точку зрения на события, поступки;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оформлять свои мысли в устной и письменной речи с учетом своих учебных и жизненных речевых ситуаций; 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читать вслух и про себя тексты учебников, других художественных и научно-популярных книг, понимать прочитанное;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528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выполняя различные роли в группе, сотрудничать в совместном решении проблемы (задачи).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прийти к совместной деятельности и общему решению;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с учетом того, что сосед знает и видит, не знает и не видит, задавать вопросы для составления удобной речи;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взять под контроль действия соседа;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 w:rsidRPr="00252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освоите форму диалога речи.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SimSun" w:hAnsi="Times New Roman" w:cs="Times New Roman"/>
          <w:sz w:val="24"/>
          <w:szCs w:val="24"/>
          <w:lang w:val="tt-RU" w:eastAsia="ru-RU"/>
        </w:rPr>
      </w:pP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</w:rPr>
        <w:t>Фонетика и орфоэпия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понимать различие между звуками и буквами;                                                                                                             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>- характеризовать звуки родного языка:  твёрдые/мягкие  гласные; парные/непарные, звонкие/глухие согласные;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-характеризовать гласных и согласных звуков, правильное произношение специфических татарских звуков.                                                                                     - делить слова на слоги, определять количество слогов.                                                                                               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 - применять изученные правила при списывании и записи под диктовку.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Графика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различить звуки и буквы: буква как знак звука. 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знать последовательность букв в алфавите, пользоваться алфавитом для упорядочивания слов и поиска нужной информации.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>- различать  имён существительных, отвечающих на вопросы «кто?» и «что? Уметь опознавать имена собственные и нарицательные.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 - распознавать имя прилагательное, отвечающие на вопросы «какой?» и «который»?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>-учить точности употребления прилагательных в речи. Уметь  опознавать глаголы, отвечающие на вопросы «что делает? что делают?» и «что делал? что делали?», употреблять их в речи.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Предложение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                                                                                                                                                         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   - устанавливать связь слов в предложении. Составлять предложения из деформированных слов. Находить в составе предложения все словосочетания. Различать </w:t>
      </w:r>
      <w:r w:rsidRPr="002528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распространенных и нераспространенных предложений. Определить  тип предложения по цели высказывания и эмоциональной окраске.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b/>
          <w:sz w:val="24"/>
          <w:szCs w:val="24"/>
        </w:rPr>
        <w:t>Развитие связной речи</w:t>
      </w:r>
      <w:r w:rsidRPr="002528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>- определять тему и главную мысль текста, соотносить текст и заголовок, подбирать заголовок к тексту, составлять рассказ по рисунку, данному началу и опорным словам.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составлять план текста и использовать его при устном и письменном изложении. Выделять в тексте смысловых частей.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- составлять рассказ на определённую тему с использованием разных типов речи: описание, повествование, рассуждение;                                                                                                                                                     </w:t>
      </w:r>
    </w:p>
    <w:p w:rsidR="00252838" w:rsidRPr="00252838" w:rsidRDefault="00252838" w:rsidP="00252838">
      <w:pPr>
        <w:widowControl w:val="0"/>
        <w:autoSpaceDE w:val="0"/>
        <w:autoSpaceDN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 - закреплять основных формул речевого этикета, адекватных ситуации речи (в беседе со школьниками или с взрослыми);         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right="25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838">
        <w:rPr>
          <w:rFonts w:ascii="Times New Roman" w:eastAsia="Times New Roman" w:hAnsi="Times New Roman" w:cs="Times New Roman"/>
          <w:sz w:val="24"/>
          <w:szCs w:val="24"/>
        </w:rPr>
        <w:t xml:space="preserve"> - овладеть основными правилами литературного произношения и ударения в рамках изучаемого словарного состава.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left="720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838" w:rsidRPr="00252838" w:rsidRDefault="00252838" w:rsidP="00252838">
      <w:pPr>
        <w:widowControl w:val="0"/>
        <w:adjustRightInd w:val="0"/>
        <w:spacing w:after="0" w:line="240" w:lineRule="auto"/>
        <w:ind w:left="720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43BC" w:rsidRPr="00CC43BC" w:rsidRDefault="00CC43BC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Pr="00252838" w:rsidRDefault="00252838" w:rsidP="00252838">
      <w:pPr>
        <w:widowControl w:val="0"/>
        <w:adjustRightInd w:val="0"/>
        <w:spacing w:after="0" w:line="240" w:lineRule="auto"/>
        <w:ind w:hanging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Содер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жание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учебного предмета.</w:t>
      </w:r>
    </w:p>
    <w:p w:rsidR="00252838" w:rsidRPr="00252838" w:rsidRDefault="00252838" w:rsidP="00252838">
      <w:pPr>
        <w:widowControl w:val="0"/>
        <w:adjustRightInd w:val="0"/>
        <w:spacing w:after="0" w:line="240" w:lineRule="auto"/>
        <w:ind w:hanging="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053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1701"/>
        <w:gridCol w:w="6703"/>
        <w:gridCol w:w="1417"/>
        <w:gridCol w:w="6"/>
      </w:tblGrid>
      <w:tr w:rsidR="00252838" w:rsidRPr="00252838" w:rsidTr="00252838">
        <w:trPr>
          <w:gridAfter w:val="1"/>
          <w:wAfter w:w="6" w:type="dxa"/>
          <w:trHeight w:val="56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Названия разделов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52838" w:rsidRPr="00252838" w:rsidRDefault="00252838" w:rsidP="00252838">
            <w:pPr>
              <w:widowControl w:val="0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Кол-во уроков</w:t>
            </w:r>
          </w:p>
        </w:tc>
      </w:tr>
      <w:tr w:rsidR="00252838" w:rsidRPr="00252838" w:rsidTr="00252838">
        <w:trPr>
          <w:trHeight w:val="4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</w:p>
        </w:tc>
        <w:tc>
          <w:tcPr>
            <w:tcW w:w="9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52838" w:rsidRPr="00252838" w:rsidRDefault="00252838" w:rsidP="00252838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</w:tr>
      <w:tr w:rsidR="00252838" w:rsidRPr="00252838" w:rsidTr="00252838">
        <w:trPr>
          <w:gridAfter w:val="1"/>
          <w:wAfter w:w="6" w:type="dxa"/>
          <w:trHeight w:val="2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widowControl w:val="0"/>
              <w:adjustRightInd w:val="0"/>
              <w:spacing w:after="0"/>
              <w:ind w:right="-182" w:firstLine="10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Фонетика һәм орфоэпия</w:t>
            </w:r>
          </w:p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right="-182" w:firstLine="10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adjustRightInd w:val="0"/>
              <w:spacing w:after="0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Звуки и буквы. Гласные и согласные. Твердые и мягкие гласные.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Сингармонизм.  Буквы, обозначающие на письме согласные звуки.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Различение звуков и букв. Гласные звуки. </w:t>
            </w:r>
          </w:p>
          <w:p w:rsidR="00252838" w:rsidRPr="00252838" w:rsidRDefault="00252838" w:rsidP="00252838">
            <w:pPr>
              <w:widowControl w:val="0"/>
              <w:adjustRightInd w:val="0"/>
              <w:spacing w:after="0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Слог. Деление слов на слоги.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 слов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Правила переноса слов с одной строки на другую.</w:t>
            </w:r>
          </w:p>
          <w:p w:rsidR="00252838" w:rsidRPr="00252838" w:rsidRDefault="00252838" w:rsidP="00252838">
            <w:pPr>
              <w:widowControl w:val="0"/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Согласные глухие и звонкие, парные и непарные. Буквы, обозначающие на письме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согласные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звуки. Специфичные звуки татарского языка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], 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гъ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], [къ], [х], [ч]; [җ], [ң], [һ]. </w:t>
            </w:r>
          </w:p>
          <w:p w:rsidR="00252838" w:rsidRPr="00252838" w:rsidRDefault="00252838" w:rsidP="00252838">
            <w:pPr>
              <w:widowControl w:val="0"/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Правописание слов с буквами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ю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е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252838" w:rsidRPr="00252838" w:rsidRDefault="00252838" w:rsidP="00252838">
            <w:pPr>
              <w:widowControl w:val="0"/>
              <w:adjustRightInd w:val="0"/>
              <w:spacing w:after="0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Правописание и произношение слов с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ъ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ь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B53E2A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39</w:t>
            </w:r>
          </w:p>
        </w:tc>
      </w:tr>
      <w:tr w:rsidR="00252838" w:rsidRPr="00252838" w:rsidTr="00252838">
        <w:trPr>
          <w:gridAfter w:val="1"/>
          <w:wAfter w:w="6" w:type="dxa"/>
          <w:trHeight w:val="2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0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Графика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Татарский алфавит: правильное название букв, знание их последовательности. Умение пользоваться алфавитом при работе со словарями.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252838" w:rsidRPr="00252838" w:rsidTr="00252838">
        <w:trPr>
          <w:gridAfter w:val="1"/>
          <w:wAfter w:w="6" w:type="dxa"/>
          <w:trHeight w:val="2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Слово (словообразование)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tabs>
                <w:tab w:val="left" w:pos="567"/>
              </w:tabs>
              <w:spacing w:after="0"/>
              <w:ind w:left="142" w:right="62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слова. Однокоренные слова.  Аффиксы. Особенности образования слов.  </w:t>
            </w:r>
          </w:p>
          <w:p w:rsidR="00252838" w:rsidRPr="00252838" w:rsidRDefault="00252838" w:rsidP="00252838">
            <w:pPr>
              <w:tabs>
                <w:tab w:val="left" w:pos="567"/>
              </w:tabs>
              <w:spacing w:after="0"/>
              <w:ind w:left="142" w:right="62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B53E2A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</w:tr>
      <w:tr w:rsidR="00252838" w:rsidRPr="00252838" w:rsidTr="00252838">
        <w:trPr>
          <w:gridAfter w:val="1"/>
          <w:wAfter w:w="6" w:type="dxa"/>
          <w:trHeight w:val="2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0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Слово (Морфология)</w:t>
            </w:r>
          </w:p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0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tabs>
                <w:tab w:val="left" w:pos="567"/>
              </w:tabs>
              <w:spacing w:after="0"/>
              <w:ind w:left="142" w:right="62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 </w:t>
            </w:r>
          </w:p>
          <w:p w:rsidR="00252838" w:rsidRPr="00252838" w:rsidRDefault="00252838" w:rsidP="00252838">
            <w:pPr>
              <w:tabs>
                <w:tab w:val="left" w:pos="567"/>
              </w:tabs>
              <w:spacing w:after="0"/>
              <w:ind w:left="142" w:right="62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Слова, выражающие действие. Значение и употребление в речи. </w:t>
            </w:r>
          </w:p>
          <w:p w:rsidR="00252838" w:rsidRPr="00252838" w:rsidRDefault="00252838" w:rsidP="00252838">
            <w:pPr>
              <w:tabs>
                <w:tab w:val="left" w:pos="567"/>
              </w:tabs>
              <w:spacing w:after="0"/>
              <w:ind w:left="142" w:right="62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      </w:r>
          </w:p>
          <w:p w:rsidR="00252838" w:rsidRPr="00252838" w:rsidRDefault="00252838" w:rsidP="00252838">
            <w:pPr>
              <w:widowControl w:val="0"/>
              <w:spacing w:after="0" w:line="240" w:lineRule="auto"/>
              <w:ind w:left="142" w:right="6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B53E2A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25</w:t>
            </w:r>
          </w:p>
        </w:tc>
      </w:tr>
      <w:tr w:rsidR="00252838" w:rsidRPr="00252838" w:rsidTr="00252838">
        <w:trPr>
          <w:gridAfter w:val="1"/>
          <w:wAfter w:w="6" w:type="dxa"/>
          <w:trHeight w:val="80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0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Слово Синтаксис. Предложение)</w:t>
            </w:r>
          </w:p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0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widowControl w:val="0"/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Слово, словосочетание и предложение. Составление словосочетаний и предложений.Распространенные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      </w:r>
          </w:p>
          <w:p w:rsidR="00252838" w:rsidRPr="00252838" w:rsidRDefault="00252838" w:rsidP="00252838">
            <w:pPr>
              <w:widowControl w:val="0"/>
              <w:spacing w:after="0" w:line="240" w:lineRule="auto"/>
              <w:ind w:left="142" w:right="6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B53E2A" w:rsidP="0022036A">
            <w:pPr>
              <w:widowControl w:val="0"/>
              <w:shd w:val="clear" w:color="auto" w:fill="FFFFFF"/>
              <w:adjustRightInd w:val="0"/>
              <w:spacing w:after="0"/>
              <w:ind w:hanging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9</w:t>
            </w:r>
          </w:p>
        </w:tc>
      </w:tr>
      <w:tr w:rsidR="00252838" w:rsidRPr="00252838" w:rsidTr="00252838">
        <w:trPr>
          <w:gridAfter w:val="1"/>
          <w:wAfter w:w="6" w:type="dxa"/>
          <w:trHeight w:val="2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widowControl w:val="0"/>
              <w:tabs>
                <w:tab w:val="num" w:pos="0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Развитие речи</w:t>
            </w:r>
          </w:p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838" w:rsidRPr="00252838" w:rsidRDefault="00252838" w:rsidP="00252838">
            <w:pPr>
              <w:widowControl w:val="0"/>
              <w:tabs>
                <w:tab w:val="num" w:pos="0"/>
              </w:tabs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предложений в тексте. Определение темы и основной мысли текста.</w:t>
            </w:r>
            <w:r w:rsidR="00B53E2A">
              <w:rPr>
                <w:rFonts w:ascii="Times New Roman" w:eastAsia="@Arial Unicode MS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52838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Разделение текста на части и наименование.</w:t>
            </w:r>
          </w:p>
          <w:p w:rsidR="00252838" w:rsidRPr="00252838" w:rsidRDefault="00252838" w:rsidP="00252838">
            <w:pPr>
              <w:widowControl w:val="0"/>
              <w:tabs>
                <w:tab w:val="num" w:pos="0"/>
              </w:tabs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@Arial Unicode MS" w:hAnsi="Times New Roman" w:cs="Times New Roman"/>
                <w:sz w:val="24"/>
                <w:szCs w:val="24"/>
              </w:rPr>
              <w:t>Составление рассказа по картине и опорным словам.</w:t>
            </w: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заданием. </w:t>
            </w:r>
          </w:p>
          <w:p w:rsidR="00252838" w:rsidRPr="00252838" w:rsidRDefault="00252838" w:rsidP="00252838">
            <w:pPr>
              <w:widowControl w:val="0"/>
              <w:tabs>
                <w:tab w:val="num" w:pos="0"/>
              </w:tabs>
              <w:adjustRightInd w:val="0"/>
              <w:spacing w:after="0" w:line="240" w:lineRule="auto"/>
              <w:ind w:left="142" w:right="62" w:firstLine="425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25283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стихотворения, пословицы и загадки  наизусть. Употребление слов вежливости в речи.</w:t>
            </w:r>
          </w:p>
          <w:p w:rsidR="00252838" w:rsidRPr="00252838" w:rsidRDefault="00252838" w:rsidP="00252838">
            <w:pPr>
              <w:widowControl w:val="0"/>
              <w:adjustRightInd w:val="0"/>
              <w:spacing w:after="0"/>
              <w:ind w:left="142" w:right="62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2838" w:rsidRPr="00252838" w:rsidRDefault="00252838" w:rsidP="00252838">
            <w:pPr>
              <w:widowControl w:val="0"/>
              <w:spacing w:after="0" w:line="240" w:lineRule="auto"/>
              <w:ind w:left="142" w:right="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B53E2A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</w:tr>
      <w:tr w:rsidR="00252838" w:rsidRPr="00252838" w:rsidTr="00252838">
        <w:trPr>
          <w:gridAfter w:val="1"/>
          <w:wAfter w:w="6" w:type="dxa"/>
          <w:trHeight w:val="2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52838" w:rsidRPr="00252838" w:rsidRDefault="00252838" w:rsidP="00252838">
            <w:pPr>
              <w:widowControl w:val="0"/>
              <w:shd w:val="clear" w:color="auto" w:fill="FFFFFF"/>
              <w:adjustRightInd w:val="0"/>
              <w:spacing w:after="0"/>
              <w:ind w:hanging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102</w:t>
            </w:r>
          </w:p>
        </w:tc>
      </w:tr>
    </w:tbl>
    <w:p w:rsidR="00CC43BC" w:rsidRDefault="00CC43BC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2838" w:rsidRDefault="00252838" w:rsidP="00CC43BC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</w:p>
    <w:p w:rsidR="00F35B2E" w:rsidRDefault="00F35B2E" w:rsidP="00F35B2E">
      <w:pPr>
        <w:widowControl w:val="0"/>
        <w:suppressAutoHyphens/>
        <w:autoSpaceDN w:val="0"/>
        <w:spacing w:after="0" w:line="240" w:lineRule="auto"/>
        <w:ind w:right="118"/>
        <w:textAlignment w:val="baseline"/>
        <w:outlineLvl w:val="1"/>
        <w:rPr>
          <w:rFonts w:ascii="Times New Roman" w:eastAsia="Calibri" w:hAnsi="Times New Roman" w:cs="Times New Roman"/>
          <w:b/>
          <w:sz w:val="36"/>
          <w:szCs w:val="36"/>
          <w:lang w:val="tt-RU" w:eastAsia="ru-RU"/>
        </w:rPr>
      </w:pPr>
      <w:bookmarkStart w:id="0" w:name="_GoBack"/>
      <w:bookmarkEnd w:id="0"/>
    </w:p>
    <w:sectPr w:rsidR="00F35B2E" w:rsidSect="002461A8">
      <w:pgSz w:w="11906" w:h="16838"/>
      <w:pgMar w:top="993" w:right="1133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KHO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IGIN L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846" w:hanging="360"/>
      </w:pPr>
      <w:rPr>
        <w:rFonts w:ascii="Symbol" w:hAnsi="Symbol"/>
        <w:color w:val="000000"/>
      </w:rPr>
    </w:lvl>
  </w:abstractNum>
  <w:abstractNum w:abstractNumId="6">
    <w:nsid w:val="0CEC6182"/>
    <w:multiLevelType w:val="multilevel"/>
    <w:tmpl w:val="E130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49223E"/>
    <w:multiLevelType w:val="multilevel"/>
    <w:tmpl w:val="B684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A02545"/>
    <w:multiLevelType w:val="multilevel"/>
    <w:tmpl w:val="DEEE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2B77F0"/>
    <w:multiLevelType w:val="multilevel"/>
    <w:tmpl w:val="0902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A2585B"/>
    <w:multiLevelType w:val="multilevel"/>
    <w:tmpl w:val="C660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11"/>
    <w:rsid w:val="00003854"/>
    <w:rsid w:val="00012889"/>
    <w:rsid w:val="000349CC"/>
    <w:rsid w:val="000500CA"/>
    <w:rsid w:val="00051AA5"/>
    <w:rsid w:val="0006371D"/>
    <w:rsid w:val="000B5FB4"/>
    <w:rsid w:val="000C02EE"/>
    <w:rsid w:val="000D3D60"/>
    <w:rsid w:val="000D4F91"/>
    <w:rsid w:val="000D7B5F"/>
    <w:rsid w:val="00162ACE"/>
    <w:rsid w:val="00163271"/>
    <w:rsid w:val="001749B9"/>
    <w:rsid w:val="0018277D"/>
    <w:rsid w:val="0018534B"/>
    <w:rsid w:val="00185E24"/>
    <w:rsid w:val="001F726E"/>
    <w:rsid w:val="0022036A"/>
    <w:rsid w:val="00227A66"/>
    <w:rsid w:val="00234A0E"/>
    <w:rsid w:val="00241F0C"/>
    <w:rsid w:val="002461A8"/>
    <w:rsid w:val="00252838"/>
    <w:rsid w:val="00265716"/>
    <w:rsid w:val="002668D5"/>
    <w:rsid w:val="002C5A78"/>
    <w:rsid w:val="002E54C5"/>
    <w:rsid w:val="002F05CB"/>
    <w:rsid w:val="00376246"/>
    <w:rsid w:val="003E26EC"/>
    <w:rsid w:val="003F18C1"/>
    <w:rsid w:val="00412F39"/>
    <w:rsid w:val="00433AD8"/>
    <w:rsid w:val="00444741"/>
    <w:rsid w:val="004564F1"/>
    <w:rsid w:val="004615CE"/>
    <w:rsid w:val="00462F11"/>
    <w:rsid w:val="00477CBA"/>
    <w:rsid w:val="004B4F21"/>
    <w:rsid w:val="004C0543"/>
    <w:rsid w:val="00522935"/>
    <w:rsid w:val="00543ADD"/>
    <w:rsid w:val="00570BAB"/>
    <w:rsid w:val="00583245"/>
    <w:rsid w:val="005B11F8"/>
    <w:rsid w:val="005C7A07"/>
    <w:rsid w:val="005E3024"/>
    <w:rsid w:val="005F18E0"/>
    <w:rsid w:val="005F41AF"/>
    <w:rsid w:val="00623C13"/>
    <w:rsid w:val="00657021"/>
    <w:rsid w:val="006647C6"/>
    <w:rsid w:val="00675C18"/>
    <w:rsid w:val="00676DF6"/>
    <w:rsid w:val="00681A2B"/>
    <w:rsid w:val="006B7AB4"/>
    <w:rsid w:val="006E0172"/>
    <w:rsid w:val="007612F3"/>
    <w:rsid w:val="00762703"/>
    <w:rsid w:val="007711C0"/>
    <w:rsid w:val="00793CD5"/>
    <w:rsid w:val="00797741"/>
    <w:rsid w:val="007A40B7"/>
    <w:rsid w:val="007A65B4"/>
    <w:rsid w:val="007B532E"/>
    <w:rsid w:val="007E3436"/>
    <w:rsid w:val="00865631"/>
    <w:rsid w:val="0086679A"/>
    <w:rsid w:val="008902AF"/>
    <w:rsid w:val="008B418F"/>
    <w:rsid w:val="008F5960"/>
    <w:rsid w:val="009232F2"/>
    <w:rsid w:val="00925B5A"/>
    <w:rsid w:val="009321B2"/>
    <w:rsid w:val="00972938"/>
    <w:rsid w:val="009E6439"/>
    <w:rsid w:val="009E7CDC"/>
    <w:rsid w:val="00A03A24"/>
    <w:rsid w:val="00A06199"/>
    <w:rsid w:val="00A24749"/>
    <w:rsid w:val="00A37438"/>
    <w:rsid w:val="00A435CC"/>
    <w:rsid w:val="00A44A7E"/>
    <w:rsid w:val="00A65D86"/>
    <w:rsid w:val="00A841F4"/>
    <w:rsid w:val="00AA23F6"/>
    <w:rsid w:val="00AA743B"/>
    <w:rsid w:val="00AB7916"/>
    <w:rsid w:val="00AD39FA"/>
    <w:rsid w:val="00AE5C4D"/>
    <w:rsid w:val="00AE6417"/>
    <w:rsid w:val="00B1137E"/>
    <w:rsid w:val="00B36E3B"/>
    <w:rsid w:val="00B51DC3"/>
    <w:rsid w:val="00B53E2A"/>
    <w:rsid w:val="00B72310"/>
    <w:rsid w:val="00BC35BE"/>
    <w:rsid w:val="00BF0732"/>
    <w:rsid w:val="00C029CC"/>
    <w:rsid w:val="00C1403A"/>
    <w:rsid w:val="00C24D12"/>
    <w:rsid w:val="00C352CC"/>
    <w:rsid w:val="00C55794"/>
    <w:rsid w:val="00C90FC7"/>
    <w:rsid w:val="00CA7B26"/>
    <w:rsid w:val="00CB38CB"/>
    <w:rsid w:val="00CB6344"/>
    <w:rsid w:val="00CC43BC"/>
    <w:rsid w:val="00CD7310"/>
    <w:rsid w:val="00CD742C"/>
    <w:rsid w:val="00D946DB"/>
    <w:rsid w:val="00DA0299"/>
    <w:rsid w:val="00DA3D07"/>
    <w:rsid w:val="00DE6296"/>
    <w:rsid w:val="00E3612D"/>
    <w:rsid w:val="00E6324B"/>
    <w:rsid w:val="00E64C5E"/>
    <w:rsid w:val="00E8110A"/>
    <w:rsid w:val="00EB7667"/>
    <w:rsid w:val="00EC31C0"/>
    <w:rsid w:val="00EF110D"/>
    <w:rsid w:val="00EF5DCB"/>
    <w:rsid w:val="00F3370D"/>
    <w:rsid w:val="00F35B2E"/>
    <w:rsid w:val="00F85DF5"/>
    <w:rsid w:val="00FA75A5"/>
    <w:rsid w:val="00FC5465"/>
    <w:rsid w:val="00FD1905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462F11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1"/>
    <w:qFormat/>
    <w:rsid w:val="00462F11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62F1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62F1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462F1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62F11"/>
    <w:pPr>
      <w:spacing w:before="240" w:after="60" w:line="240" w:lineRule="auto"/>
      <w:jc w:val="center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462F1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462F1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462F11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462F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462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62F1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62F1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462F1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462F1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462F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462F1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462F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numbering" w:customStyle="1" w:styleId="12">
    <w:name w:val="Нет списка1"/>
    <w:next w:val="a2"/>
    <w:semiHidden/>
    <w:rsid w:val="00462F11"/>
  </w:style>
  <w:style w:type="paragraph" w:styleId="a3">
    <w:name w:val="Body Text Indent"/>
    <w:basedOn w:val="a"/>
    <w:link w:val="a4"/>
    <w:semiHidden/>
    <w:rsid w:val="00462F11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62F1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62F11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462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462F11"/>
    <w:pPr>
      <w:spacing w:before="100" w:beforeAutospacing="1" w:after="115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styleId="a6">
    <w:name w:val="header"/>
    <w:basedOn w:val="a"/>
    <w:link w:val="14"/>
    <w:semiHidden/>
    <w:rsid w:val="00462F11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rsid w:val="00462F11"/>
  </w:style>
  <w:style w:type="character" w:customStyle="1" w:styleId="14">
    <w:name w:val="Верхний колонтитул Знак1"/>
    <w:link w:val="a6"/>
    <w:semiHidden/>
    <w:locked/>
    <w:rsid w:val="00462F1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5"/>
    <w:rsid w:val="00462F11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rsid w:val="00462F11"/>
  </w:style>
  <w:style w:type="character" w:customStyle="1" w:styleId="15">
    <w:name w:val="Нижний колонтитул Знак1"/>
    <w:link w:val="a8"/>
    <w:locked/>
    <w:rsid w:val="00462F1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Без интервала1"/>
    <w:link w:val="NoSpacingChar"/>
    <w:rsid w:val="00462F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semiHidden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semiHidden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semiHidden/>
    <w:rsid w:val="00462F1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462F11"/>
    <w:rPr>
      <w:rFonts w:ascii="Tahoma" w:eastAsia="Calibri" w:hAnsi="Tahoma" w:cs="Tahoma"/>
      <w:sz w:val="16"/>
      <w:szCs w:val="16"/>
      <w:lang w:eastAsia="ru-RU"/>
    </w:rPr>
  </w:style>
  <w:style w:type="character" w:customStyle="1" w:styleId="11">
    <w:name w:val="Заголовок 1 Знак1"/>
    <w:link w:val="1"/>
    <w:rsid w:val="00462F1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1"/>
    <w:link w:val="2"/>
    <w:rsid w:val="00462F11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91">
    <w:name w:val="Знак Знак9"/>
    <w:semiHidden/>
    <w:rsid w:val="00462F11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462F11"/>
    <w:rPr>
      <w:i/>
      <w:iCs/>
    </w:rPr>
  </w:style>
  <w:style w:type="paragraph" w:customStyle="1" w:styleId="podzag120">
    <w:name w:val="podzag_120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"/>
    <w:rsid w:val="00462F11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character" w:customStyle="1" w:styleId="81">
    <w:name w:val="Знак Знак8"/>
    <w:rsid w:val="00462F11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unhideWhenUsed/>
    <w:rsid w:val="00462F11"/>
    <w:pPr>
      <w:spacing w:after="120" w:line="240" w:lineRule="auto"/>
      <w:jc w:val="center"/>
    </w:pPr>
    <w:rPr>
      <w:rFonts w:ascii="Calibri" w:eastAsia="Calibri" w:hAnsi="Calibri" w:cs="Times New Roman"/>
      <w:lang w:val="x-none"/>
    </w:rPr>
  </w:style>
  <w:style w:type="character" w:customStyle="1" w:styleId="af0">
    <w:name w:val="Основной текст Знак"/>
    <w:basedOn w:val="a0"/>
    <w:link w:val="af"/>
    <w:rsid w:val="00462F11"/>
    <w:rPr>
      <w:rFonts w:ascii="Calibri" w:eastAsia="Calibri" w:hAnsi="Calibri" w:cs="Times New Roman"/>
      <w:lang w:val="x-none"/>
    </w:rPr>
  </w:style>
  <w:style w:type="character" w:customStyle="1" w:styleId="af1">
    <w:name w:val="Текст сноски Знак"/>
    <w:link w:val="af2"/>
    <w:semiHidden/>
    <w:rsid w:val="00462F11"/>
  </w:style>
  <w:style w:type="paragraph" w:styleId="af2">
    <w:name w:val="footnote text"/>
    <w:basedOn w:val="a"/>
    <w:link w:val="af1"/>
    <w:semiHidden/>
    <w:rsid w:val="00462F11"/>
    <w:pPr>
      <w:spacing w:after="0" w:line="240" w:lineRule="auto"/>
    </w:pPr>
  </w:style>
  <w:style w:type="character" w:customStyle="1" w:styleId="17">
    <w:name w:val="Текст сноски Знак1"/>
    <w:basedOn w:val="a0"/>
    <w:uiPriority w:val="99"/>
    <w:semiHidden/>
    <w:rsid w:val="00462F11"/>
    <w:rPr>
      <w:sz w:val="20"/>
      <w:szCs w:val="20"/>
    </w:rPr>
  </w:style>
  <w:style w:type="character" w:styleId="af3">
    <w:name w:val="footnote reference"/>
    <w:semiHidden/>
    <w:rsid w:val="00462F11"/>
    <w:rPr>
      <w:vertAlign w:val="superscript"/>
    </w:rPr>
  </w:style>
  <w:style w:type="paragraph" w:styleId="af4">
    <w:name w:val="endnote text"/>
    <w:basedOn w:val="a"/>
    <w:link w:val="af5"/>
    <w:unhideWhenUsed/>
    <w:rsid w:val="00462F11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5">
    <w:name w:val="Текст концевой сноски Знак"/>
    <w:basedOn w:val="a0"/>
    <w:link w:val="af4"/>
    <w:rsid w:val="00462F11"/>
    <w:rPr>
      <w:rFonts w:ascii="Calibri" w:eastAsia="Calibri" w:hAnsi="Calibri" w:cs="Times New Roman"/>
      <w:sz w:val="20"/>
      <w:szCs w:val="20"/>
      <w:lang w:val="x-none"/>
    </w:rPr>
  </w:style>
  <w:style w:type="character" w:styleId="af6">
    <w:name w:val="endnote reference"/>
    <w:semiHidden/>
    <w:unhideWhenUsed/>
    <w:rsid w:val="00462F11"/>
    <w:rPr>
      <w:vertAlign w:val="superscript"/>
    </w:rPr>
  </w:style>
  <w:style w:type="paragraph" w:styleId="af7">
    <w:name w:val="List Paragraph"/>
    <w:basedOn w:val="a"/>
    <w:qFormat/>
    <w:rsid w:val="00462F11"/>
    <w:pPr>
      <w:ind w:left="720"/>
      <w:contextualSpacing/>
    </w:pPr>
    <w:rPr>
      <w:rFonts w:ascii="Calibri" w:eastAsia="Calibri" w:hAnsi="Calibri" w:cs="Times New Roman"/>
    </w:rPr>
  </w:style>
  <w:style w:type="character" w:styleId="af8">
    <w:name w:val="Strong"/>
    <w:qFormat/>
    <w:rsid w:val="00462F11"/>
    <w:rPr>
      <w:b/>
      <w:bCs/>
    </w:rPr>
  </w:style>
  <w:style w:type="paragraph" w:styleId="af9">
    <w:name w:val="TOC Heading"/>
    <w:basedOn w:val="1"/>
    <w:next w:val="a"/>
    <w:qFormat/>
    <w:rsid w:val="00462F11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unhideWhenUsed/>
    <w:rsid w:val="00462F1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nhideWhenUsed/>
    <w:rsid w:val="00462F11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  <w:style w:type="character" w:styleId="afa">
    <w:name w:val="Hyperlink"/>
    <w:unhideWhenUsed/>
    <w:rsid w:val="00462F11"/>
    <w:rPr>
      <w:color w:val="0000FF"/>
      <w:u w:val="single"/>
    </w:rPr>
  </w:style>
  <w:style w:type="character" w:customStyle="1" w:styleId="41">
    <w:name w:val="Знак Знак4"/>
    <w:rsid w:val="00462F11"/>
    <w:rPr>
      <w:sz w:val="22"/>
      <w:szCs w:val="22"/>
      <w:lang w:eastAsia="en-US"/>
    </w:rPr>
  </w:style>
  <w:style w:type="character" w:customStyle="1" w:styleId="32">
    <w:name w:val="Знак Знак3"/>
    <w:rsid w:val="00462F11"/>
    <w:rPr>
      <w:sz w:val="22"/>
      <w:szCs w:val="22"/>
      <w:lang w:eastAsia="en-US"/>
    </w:rPr>
  </w:style>
  <w:style w:type="paragraph" w:customStyle="1" w:styleId="19">
    <w:name w:val="Стиль1"/>
    <w:basedOn w:val="a"/>
    <w:autoRedefine/>
    <w:rsid w:val="00462F11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462F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semiHidden/>
    <w:rsid w:val="00462F11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462F11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afb">
    <w:name w:val="Title"/>
    <w:basedOn w:val="a"/>
    <w:link w:val="afc"/>
    <w:qFormat/>
    <w:rsid w:val="00462F11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afc">
    <w:name w:val="Название Знак"/>
    <w:basedOn w:val="a0"/>
    <w:link w:val="afb"/>
    <w:rsid w:val="00462F11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d">
    <w:name w:val="Plain Text"/>
    <w:basedOn w:val="a"/>
    <w:link w:val="afe"/>
    <w:rsid w:val="00462F11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e">
    <w:name w:val="Текст Знак"/>
    <w:basedOn w:val="a0"/>
    <w:link w:val="afd"/>
    <w:rsid w:val="00462F1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">
    <w:name w:val="Document Map"/>
    <w:basedOn w:val="a"/>
    <w:link w:val="aff0"/>
    <w:semiHidden/>
    <w:rsid w:val="00462F1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semiHidden/>
    <w:rsid w:val="00462F1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aff1">
    <w:name w:val="Основной текст_"/>
    <w:link w:val="51"/>
    <w:rsid w:val="00462F11"/>
    <w:rPr>
      <w:spacing w:val="10"/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f1"/>
    <w:rsid w:val="00462F11"/>
    <w:pPr>
      <w:widowControl w:val="0"/>
      <w:shd w:val="clear" w:color="auto" w:fill="FFFFFF"/>
      <w:spacing w:after="0" w:line="725" w:lineRule="exact"/>
      <w:jc w:val="both"/>
    </w:pPr>
    <w:rPr>
      <w:spacing w:val="10"/>
      <w:sz w:val="25"/>
      <w:szCs w:val="25"/>
      <w:shd w:val="clear" w:color="auto" w:fill="FFFFFF"/>
    </w:rPr>
  </w:style>
  <w:style w:type="character" w:customStyle="1" w:styleId="145pt0pt">
    <w:name w:val="Основной текст + 14;5 pt;Интервал 0 pt"/>
    <w:rsid w:val="00462F11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33">
    <w:name w:val="Основной текст3"/>
    <w:rsid w:val="00462F11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2">
    <w:name w:val="Основной текст4"/>
    <w:rsid w:val="00462F11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rsid w:val="00462F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styleId="aff2">
    <w:name w:val="page number"/>
    <w:basedOn w:val="a0"/>
    <w:rsid w:val="00462F11"/>
  </w:style>
  <w:style w:type="paragraph" w:customStyle="1" w:styleId="Default">
    <w:name w:val="Default"/>
    <w:rsid w:val="00462F11"/>
    <w:pPr>
      <w:autoSpaceDE w:val="0"/>
      <w:autoSpaceDN w:val="0"/>
      <w:adjustRightInd w:val="0"/>
      <w:spacing w:after="0" w:line="240" w:lineRule="auto"/>
    </w:pPr>
    <w:rPr>
      <w:rFonts w:ascii="PAKHO F+ Newton C San Pin" w:eastAsia="Times New Roman" w:hAnsi="PAKHO F+ Newton C San Pin" w:cs="PAKHO F+ Newton C San Pin"/>
      <w:color w:val="000000"/>
      <w:sz w:val="24"/>
      <w:szCs w:val="24"/>
      <w:lang w:eastAsia="ru-RU"/>
    </w:rPr>
  </w:style>
  <w:style w:type="paragraph" w:customStyle="1" w:styleId="c27">
    <w:name w:val="c27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2F11"/>
  </w:style>
  <w:style w:type="paragraph" w:customStyle="1" w:styleId="c5">
    <w:name w:val="c5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62F11"/>
  </w:style>
  <w:style w:type="paragraph" w:customStyle="1" w:styleId="c0">
    <w:name w:val="c0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2F11"/>
  </w:style>
  <w:style w:type="character" w:customStyle="1" w:styleId="c10">
    <w:name w:val="c10"/>
    <w:basedOn w:val="a0"/>
    <w:rsid w:val="00462F11"/>
  </w:style>
  <w:style w:type="character" w:customStyle="1" w:styleId="c18">
    <w:name w:val="c18"/>
    <w:basedOn w:val="a0"/>
    <w:rsid w:val="00462F11"/>
  </w:style>
  <w:style w:type="paragraph" w:styleId="aff3">
    <w:name w:val="No Spacing"/>
    <w:link w:val="aff4"/>
    <w:qFormat/>
    <w:rsid w:val="00462F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462F11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62F11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462F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462F11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62F11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462F11"/>
    <w:rPr>
      <w:rFonts w:ascii="Times New Roman" w:hAnsi="Times New Roman"/>
      <w:sz w:val="22"/>
    </w:rPr>
  </w:style>
  <w:style w:type="character" w:customStyle="1" w:styleId="FontStyle30">
    <w:name w:val="Font Style30"/>
    <w:rsid w:val="00462F11"/>
    <w:rPr>
      <w:rFonts w:ascii="Times New Roman" w:hAnsi="Times New Roman"/>
      <w:b/>
      <w:i/>
      <w:sz w:val="34"/>
    </w:rPr>
  </w:style>
  <w:style w:type="character" w:customStyle="1" w:styleId="FontStyle27">
    <w:name w:val="Font Style27"/>
    <w:rsid w:val="00462F11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rsid w:val="00462F11"/>
    <w:pPr>
      <w:widowControl w:val="0"/>
      <w:autoSpaceDE w:val="0"/>
      <w:autoSpaceDN w:val="0"/>
      <w:adjustRightInd w:val="0"/>
      <w:spacing w:after="0" w:line="370" w:lineRule="exact"/>
      <w:ind w:hanging="1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62F11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62F11"/>
    <w:rPr>
      <w:rFonts w:ascii="Times New Roman" w:hAnsi="Times New Roman"/>
      <w:i/>
      <w:sz w:val="20"/>
    </w:rPr>
  </w:style>
  <w:style w:type="character" w:customStyle="1" w:styleId="FontStyle35">
    <w:name w:val="Font Style35"/>
    <w:rsid w:val="00462F11"/>
    <w:rPr>
      <w:rFonts w:ascii="Times New Roman" w:hAnsi="Times New Roman"/>
      <w:sz w:val="20"/>
    </w:rPr>
  </w:style>
  <w:style w:type="paragraph" w:customStyle="1" w:styleId="Style4">
    <w:name w:val="Style4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62F11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62F11"/>
    <w:rPr>
      <w:rFonts w:ascii="Times New Roman" w:hAnsi="Times New Roman"/>
      <w:b/>
      <w:sz w:val="26"/>
    </w:rPr>
  </w:style>
  <w:style w:type="character" w:customStyle="1" w:styleId="FontStyle33">
    <w:name w:val="Font Style33"/>
    <w:rsid w:val="00462F11"/>
    <w:rPr>
      <w:rFonts w:ascii="Times New Roman" w:hAnsi="Times New Roman"/>
      <w:b/>
      <w:sz w:val="30"/>
    </w:rPr>
  </w:style>
  <w:style w:type="character" w:customStyle="1" w:styleId="Heading1Char">
    <w:name w:val="Heading 1 Char"/>
    <w:locked/>
    <w:rsid w:val="00462F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locked/>
    <w:rsid w:val="00462F11"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1">
    <w:name w:val="Heading 2 Char1"/>
    <w:locked/>
    <w:rsid w:val="00462F11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customStyle="1" w:styleId="Style23">
    <w:name w:val="Style23"/>
    <w:basedOn w:val="a"/>
    <w:rsid w:val="00462F11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1">
    <w:name w:val="Header Char1"/>
    <w:locked/>
    <w:rsid w:val="00462F11"/>
    <w:rPr>
      <w:rFonts w:ascii="Calibri" w:hAnsi="Calibri" w:cs="Times New Roman"/>
      <w:lang w:val="x-none" w:eastAsia="en-US"/>
    </w:rPr>
  </w:style>
  <w:style w:type="character" w:customStyle="1" w:styleId="FooterChar1">
    <w:name w:val="Footer Char1"/>
    <w:locked/>
    <w:rsid w:val="00462F11"/>
    <w:rPr>
      <w:rFonts w:ascii="Calibri" w:hAnsi="Calibri" w:cs="Times New Roman"/>
      <w:lang w:val="x-none" w:eastAsia="en-US"/>
    </w:rPr>
  </w:style>
  <w:style w:type="paragraph" w:customStyle="1" w:styleId="u-2-msonormal">
    <w:name w:val="u-2-msonormal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autoRedefine/>
    <w:rsid w:val="00462F11"/>
    <w:pPr>
      <w:tabs>
        <w:tab w:val="left" w:pos="851"/>
      </w:tabs>
    </w:pPr>
    <w:rPr>
      <w:rFonts w:ascii="Times New Roman" w:hAnsi="Times New Roman"/>
      <w:b w:val="0"/>
      <w:spacing w:val="-4"/>
      <w:sz w:val="24"/>
      <w:szCs w:val="24"/>
      <w:lang w:val="ru-RU" w:eastAsia="ru-RU"/>
    </w:rPr>
  </w:style>
  <w:style w:type="character" w:customStyle="1" w:styleId="44">
    <w:name w:val="Заголовок4 Знак"/>
    <w:link w:val="43"/>
    <w:rsid w:val="00462F11"/>
    <w:rPr>
      <w:rFonts w:ascii="Times New Roman" w:eastAsia="Times New Roman" w:hAnsi="Times New Roman" w:cs="Times New Roman"/>
      <w:bCs/>
      <w:spacing w:val="-4"/>
      <w:sz w:val="24"/>
      <w:szCs w:val="24"/>
      <w:lang w:eastAsia="ru-RU"/>
    </w:rPr>
  </w:style>
  <w:style w:type="paragraph" w:customStyle="1" w:styleId="CM15">
    <w:name w:val="CM15"/>
    <w:basedOn w:val="a"/>
    <w:next w:val="a"/>
    <w:rsid w:val="00462F11"/>
    <w:pPr>
      <w:widowControl w:val="0"/>
      <w:autoSpaceDE w:val="0"/>
      <w:autoSpaceDN w:val="0"/>
      <w:adjustRightInd w:val="0"/>
      <w:spacing w:after="455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462F11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customStyle="1" w:styleId="Style20">
    <w:name w:val="Style20"/>
    <w:basedOn w:val="a"/>
    <w:rsid w:val="00462F11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462F1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462F1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462F11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CM14">
    <w:name w:val="CM14"/>
    <w:basedOn w:val="Default"/>
    <w:next w:val="Default"/>
    <w:rsid w:val="00462F11"/>
    <w:pPr>
      <w:widowControl w:val="0"/>
      <w:spacing w:after="235"/>
    </w:pPr>
    <w:rPr>
      <w:rFonts w:ascii="GMGNE C+ School Book C San Pin" w:hAnsi="GMGNE C+ School Book C San Pin" w:cs="Times New Roman"/>
      <w:color w:val="auto"/>
    </w:rPr>
  </w:style>
  <w:style w:type="paragraph" w:styleId="22">
    <w:name w:val="Body Text Indent 2"/>
    <w:basedOn w:val="a"/>
    <w:link w:val="23"/>
    <w:rsid w:val="00462F1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462F1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rsid w:val="00462F1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462F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rsid w:val="00462F11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462F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62F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57">
    <w:name w:val="Основной текст (6)57"/>
    <w:rsid w:val="00462F11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72">
    <w:name w:val="Заголовок №7 (2)"/>
    <w:rsid w:val="00462F11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5">
    <w:name w:val="Колонтитул_"/>
    <w:link w:val="aff6"/>
    <w:locked/>
    <w:rsid w:val="00462F11"/>
    <w:rPr>
      <w:shd w:val="clear" w:color="auto" w:fill="FFFFFF"/>
    </w:rPr>
  </w:style>
  <w:style w:type="character" w:customStyle="1" w:styleId="61">
    <w:name w:val="Основной текст (6)_"/>
    <w:link w:val="610"/>
    <w:locked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92">
    <w:name w:val="Колонтитул + 9"/>
    <w:aliases w:val="5 pt1"/>
    <w:rsid w:val="00462F11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620">
    <w:name w:val="Основной текст (6) + Не полужирный20"/>
    <w:basedOn w:val="61"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7">
    <w:name w:val="Основной текст (6)37"/>
    <w:basedOn w:val="61"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6">
    <w:name w:val="Основной текст (6)36"/>
    <w:basedOn w:val="61"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f6">
    <w:name w:val="Колонтитул"/>
    <w:basedOn w:val="a"/>
    <w:link w:val="aff5"/>
    <w:rsid w:val="00462F11"/>
    <w:pPr>
      <w:shd w:val="clear" w:color="auto" w:fill="FFFFFF"/>
      <w:spacing w:after="0" w:line="240" w:lineRule="auto"/>
    </w:pPr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462F11"/>
    <w:pPr>
      <w:shd w:val="clear" w:color="auto" w:fill="FFFFFF"/>
      <w:spacing w:before="60" w:after="0" w:line="226" w:lineRule="exact"/>
      <w:jc w:val="right"/>
    </w:pPr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19">
    <w:name w:val="Основной текст (6) + Не полужирный19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4">
    <w:name w:val="Основной текст (6)34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 + Полужирный23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3">
    <w:name w:val="Основной текст (6)33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10">
    <w:name w:val="Основной текст + Полужирный21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18">
    <w:name w:val="Основной текст (6) + Не полужирный18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1">
    <w:name w:val="Основной текст (6)31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0">
    <w:name w:val="Основной текст (6)30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9">
    <w:name w:val="Основной текст (6)29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17">
    <w:name w:val="Основной текст (6) + Не полужирный17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7">
    <w:name w:val="Основной текст (6)27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 + Полужирный19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26">
    <w:name w:val="Основной текст (6)26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5">
    <w:name w:val="Основной текст (6)25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80">
    <w:name w:val="Основной текст + Полужирный18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MSMincho">
    <w:name w:val="Колонтитул + MS Mincho"/>
    <w:aliases w:val="6,5 pt,Интервал 0 pt,Основной текст + 14"/>
    <w:basedOn w:val="aff5"/>
    <w:rsid w:val="00462F11"/>
    <w:rPr>
      <w:shd w:val="clear" w:color="auto" w:fill="FFFFFF"/>
    </w:rPr>
  </w:style>
  <w:style w:type="character" w:customStyle="1" w:styleId="MSMincho2">
    <w:name w:val="Колонтитул + MS Mincho2"/>
    <w:aliases w:val="62,5 pt5,Интервал 1 pt"/>
    <w:basedOn w:val="aff5"/>
    <w:rsid w:val="00462F11"/>
    <w:rPr>
      <w:shd w:val="clear" w:color="auto" w:fill="FFFFFF"/>
    </w:rPr>
  </w:style>
  <w:style w:type="character" w:customStyle="1" w:styleId="MSMincho1">
    <w:name w:val="Колонтитул + MS Mincho1"/>
    <w:aliases w:val="61,5 pt4,Интервал 0 pt2"/>
    <w:basedOn w:val="aff5"/>
    <w:rsid w:val="00462F11"/>
    <w:rPr>
      <w:shd w:val="clear" w:color="auto" w:fill="FFFFFF"/>
    </w:rPr>
  </w:style>
  <w:style w:type="character" w:customStyle="1" w:styleId="BookmanOldStyle">
    <w:name w:val="Колонтитул + Bookman Old Style"/>
    <w:aliases w:val="17,5 pt3,Курсив,Интервал 0 pt1,Основной текст + Полужирный"/>
    <w:basedOn w:val="aff5"/>
    <w:rsid w:val="00462F11"/>
    <w:rPr>
      <w:shd w:val="clear" w:color="auto" w:fill="FFFFFF"/>
    </w:rPr>
  </w:style>
  <w:style w:type="character" w:customStyle="1" w:styleId="430">
    <w:name w:val="Основной текст + Полужирный43"/>
    <w:rsid w:val="00462F11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36">
    <w:name w:val="Основной текст + Полужирный36"/>
    <w:rsid w:val="00462F11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410">
    <w:name w:val="Основной текст + Полужирный41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50">
    <w:name w:val="Основной текст + Полужирный35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+ Полужирный34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9">
    <w:name w:val="Основной текст + Полужирный29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 + Полужирный25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paragraph" w:styleId="aff7">
    <w:name w:val="Subtitle"/>
    <w:basedOn w:val="a"/>
    <w:next w:val="a"/>
    <w:link w:val="aff8"/>
    <w:qFormat/>
    <w:rsid w:val="00462F11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8">
    <w:name w:val="Подзаголовок Знак"/>
    <w:basedOn w:val="a0"/>
    <w:link w:val="aff7"/>
    <w:rsid w:val="00462F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6">
    <w:name w:val="Quote"/>
    <w:basedOn w:val="a"/>
    <w:next w:val="a"/>
    <w:link w:val="27"/>
    <w:qFormat/>
    <w:rsid w:val="00462F1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27">
    <w:name w:val="Цитата 2 Знак"/>
    <w:basedOn w:val="a0"/>
    <w:link w:val="26"/>
    <w:rsid w:val="00462F11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styleId="aff9">
    <w:name w:val="Intense Quote"/>
    <w:basedOn w:val="a"/>
    <w:next w:val="a"/>
    <w:link w:val="affa"/>
    <w:qFormat/>
    <w:rsid w:val="00462F11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affa">
    <w:name w:val="Выделенная цитата Знак"/>
    <w:basedOn w:val="a0"/>
    <w:link w:val="aff9"/>
    <w:rsid w:val="00462F11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styleId="affb">
    <w:name w:val="Subtle Emphasis"/>
    <w:qFormat/>
    <w:rsid w:val="00462F11"/>
    <w:rPr>
      <w:i/>
      <w:color w:val="5A5A5A"/>
    </w:rPr>
  </w:style>
  <w:style w:type="character" w:styleId="affc">
    <w:name w:val="Intense Emphasis"/>
    <w:qFormat/>
    <w:rsid w:val="00462F11"/>
    <w:rPr>
      <w:b/>
      <w:i/>
      <w:sz w:val="24"/>
      <w:szCs w:val="24"/>
      <w:u w:val="single"/>
    </w:rPr>
  </w:style>
  <w:style w:type="character" w:styleId="affd">
    <w:name w:val="Subtle Reference"/>
    <w:qFormat/>
    <w:rsid w:val="00462F11"/>
    <w:rPr>
      <w:sz w:val="24"/>
      <w:szCs w:val="24"/>
      <w:u w:val="single"/>
    </w:rPr>
  </w:style>
  <w:style w:type="character" w:styleId="affe">
    <w:name w:val="Intense Reference"/>
    <w:qFormat/>
    <w:rsid w:val="00462F11"/>
    <w:rPr>
      <w:b/>
      <w:sz w:val="24"/>
      <w:u w:val="single"/>
    </w:rPr>
  </w:style>
  <w:style w:type="character" w:styleId="afff">
    <w:name w:val="Book Title"/>
    <w:qFormat/>
    <w:rsid w:val="00462F11"/>
    <w:rPr>
      <w:rFonts w:ascii="Times New Roman" w:eastAsia="Times New Roman" w:hAnsi="Times New Roman"/>
      <w:b/>
      <w:i/>
      <w:sz w:val="24"/>
      <w:szCs w:val="24"/>
    </w:rPr>
  </w:style>
  <w:style w:type="character" w:customStyle="1" w:styleId="240">
    <w:name w:val="Основной текст + Полужирный24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2">
    <w:name w:val="Основной текст (6)32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20">
    <w:name w:val="Основной текст + Полужирный22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00">
    <w:name w:val="Основной текст + Полужирный20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170">
    <w:name w:val="Основной текст + Полужирный17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numbering" w:customStyle="1" w:styleId="110">
    <w:name w:val="Нет списка11"/>
    <w:next w:val="a2"/>
    <w:semiHidden/>
    <w:unhideWhenUsed/>
    <w:rsid w:val="00462F11"/>
  </w:style>
  <w:style w:type="paragraph" w:customStyle="1" w:styleId="ParagraphStyle">
    <w:name w:val="Paragraph Style"/>
    <w:rsid w:val="00462F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462F11"/>
    <w:pPr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character" w:customStyle="1" w:styleId="FontStyle12">
    <w:name w:val="Font Style12"/>
    <w:rsid w:val="00462F11"/>
    <w:rPr>
      <w:rFonts w:ascii="Trebuchet MS" w:hAnsi="Trebuchet MS" w:cs="Trebuchet MS"/>
      <w:i/>
      <w:iCs/>
      <w:sz w:val="18"/>
      <w:szCs w:val="18"/>
    </w:rPr>
  </w:style>
  <w:style w:type="character" w:customStyle="1" w:styleId="FontStyle20">
    <w:name w:val="Font Style20"/>
    <w:rsid w:val="00462F11"/>
    <w:rPr>
      <w:rFonts w:ascii="Trebuchet MS" w:hAnsi="Trebuchet MS" w:cs="Trebuchet MS"/>
      <w:sz w:val="20"/>
      <w:szCs w:val="20"/>
    </w:rPr>
  </w:style>
  <w:style w:type="character" w:customStyle="1" w:styleId="FontStyle11">
    <w:name w:val="Font Style11"/>
    <w:rsid w:val="00462F11"/>
    <w:rPr>
      <w:rFonts w:ascii="Trebuchet MS" w:hAnsi="Trebuchet MS" w:cs="Trebuchet MS"/>
      <w:sz w:val="20"/>
      <w:szCs w:val="20"/>
    </w:rPr>
  </w:style>
  <w:style w:type="character" w:customStyle="1" w:styleId="Heading4Char">
    <w:name w:val="Heading 4 Char"/>
    <w:locked/>
    <w:rsid w:val="00462F11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customStyle="1" w:styleId="afff0">
    <w:name w:val="_ТАБЛ_боковик"/>
    <w:basedOn w:val="Default"/>
    <w:next w:val="Default"/>
    <w:rsid w:val="00462F11"/>
    <w:rPr>
      <w:rFonts w:ascii="COJMB J+ Newton C San Pin" w:hAnsi="COJMB J+ Newton C San Pin" w:cs="Arial"/>
      <w:color w:val="auto"/>
      <w:lang w:eastAsia="en-US"/>
    </w:rPr>
  </w:style>
  <w:style w:type="paragraph" w:customStyle="1" w:styleId="45">
    <w:name w:val="Текст_4п_Снизу"/>
    <w:basedOn w:val="Default"/>
    <w:next w:val="Default"/>
    <w:rsid w:val="00462F11"/>
    <w:rPr>
      <w:rFonts w:ascii="AIGIN L+ Newton C San Pin" w:hAnsi="AIGIN L+ Newton C San Pin" w:cs="Times New Roman"/>
      <w:color w:val="auto"/>
      <w:lang w:eastAsia="en-US"/>
    </w:rPr>
  </w:style>
  <w:style w:type="paragraph" w:customStyle="1" w:styleId="body">
    <w:name w:val="body"/>
    <w:basedOn w:val="a"/>
    <w:rsid w:val="00462F1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462F1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462F1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62F1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b">
    <w:name w:val="Абзац списка1"/>
    <w:basedOn w:val="a"/>
    <w:rsid w:val="00462F11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afff1">
    <w:name w:val="Знак"/>
    <w:basedOn w:val="a"/>
    <w:rsid w:val="00462F11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character" w:customStyle="1" w:styleId="BodyTextChar">
    <w:name w:val="Body Text Char"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M10">
    <w:name w:val="CM10"/>
    <w:basedOn w:val="Default"/>
    <w:next w:val="Default"/>
    <w:rsid w:val="00462F11"/>
    <w:pPr>
      <w:widowControl w:val="0"/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1">
    <w:name w:val="CM11"/>
    <w:basedOn w:val="Default"/>
    <w:next w:val="Default"/>
    <w:rsid w:val="00462F11"/>
    <w:pPr>
      <w:widowControl w:val="0"/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3">
    <w:name w:val="CM3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4">
    <w:name w:val="CM4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5">
    <w:name w:val="CM5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6">
    <w:name w:val="CM6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6">
    <w:name w:val="CM16"/>
    <w:basedOn w:val="Default"/>
    <w:next w:val="Default"/>
    <w:rsid w:val="00462F11"/>
    <w:pPr>
      <w:widowControl w:val="0"/>
      <w:spacing w:after="455"/>
    </w:pPr>
    <w:rPr>
      <w:rFonts w:ascii="GMGNE C+ School Book C San Pin" w:hAnsi="GMGNE C+ School Book C San Pin" w:cs="Times New Roman"/>
      <w:color w:val="auto"/>
    </w:rPr>
  </w:style>
  <w:style w:type="paragraph" w:customStyle="1" w:styleId="CM7">
    <w:name w:val="CM7"/>
    <w:basedOn w:val="Default"/>
    <w:next w:val="Default"/>
    <w:rsid w:val="00462F11"/>
    <w:pPr>
      <w:widowControl w:val="0"/>
    </w:pPr>
    <w:rPr>
      <w:rFonts w:ascii="GMGNE C+ School Book C San Pin" w:hAnsi="GMGNE C+ School Book C San Pin" w:cs="Times New Roman"/>
      <w:color w:val="auto"/>
    </w:rPr>
  </w:style>
  <w:style w:type="paragraph" w:customStyle="1" w:styleId="CM17">
    <w:name w:val="CM17"/>
    <w:basedOn w:val="Default"/>
    <w:next w:val="Default"/>
    <w:rsid w:val="00462F11"/>
    <w:pPr>
      <w:widowControl w:val="0"/>
      <w:spacing w:after="955"/>
    </w:pPr>
    <w:rPr>
      <w:rFonts w:ascii="GMGNE C+ School Book C San Pin" w:hAnsi="GMGNE C+ School Book C San Pin" w:cs="Times New Roman"/>
      <w:color w:val="auto"/>
    </w:rPr>
  </w:style>
  <w:style w:type="paragraph" w:customStyle="1" w:styleId="CM18">
    <w:name w:val="CM18"/>
    <w:basedOn w:val="Default"/>
    <w:next w:val="Default"/>
    <w:rsid w:val="00462F11"/>
    <w:pPr>
      <w:widowControl w:val="0"/>
      <w:spacing w:after="1168"/>
    </w:pPr>
    <w:rPr>
      <w:rFonts w:ascii="GMGNE C+ School Book C San Pin" w:hAnsi="GMGNE C+ School Book C San Pin" w:cs="Times New Roman"/>
      <w:color w:val="auto"/>
    </w:rPr>
  </w:style>
  <w:style w:type="paragraph" w:customStyle="1" w:styleId="CM9">
    <w:name w:val="CM9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9">
    <w:name w:val="CM19"/>
    <w:basedOn w:val="Default"/>
    <w:next w:val="Default"/>
    <w:rsid w:val="00462F11"/>
    <w:pPr>
      <w:widowControl w:val="0"/>
      <w:spacing w:after="340"/>
    </w:pPr>
    <w:rPr>
      <w:rFonts w:ascii="GMGNE C+ School Book C San Pin" w:hAnsi="GMGNE C+ School Book C San Pin" w:cs="Times New Roman"/>
      <w:color w:val="auto"/>
    </w:rPr>
  </w:style>
  <w:style w:type="paragraph" w:customStyle="1" w:styleId="CM20">
    <w:name w:val="CM20"/>
    <w:basedOn w:val="Default"/>
    <w:next w:val="Default"/>
    <w:rsid w:val="00462F11"/>
    <w:pPr>
      <w:widowControl w:val="0"/>
      <w:spacing w:after="180"/>
    </w:pPr>
    <w:rPr>
      <w:rFonts w:ascii="GMGNE C+ School Book C San Pin" w:hAnsi="GMGNE C+ School Book C San Pin" w:cs="Times New Roman"/>
      <w:color w:val="auto"/>
    </w:rPr>
  </w:style>
  <w:style w:type="paragraph" w:customStyle="1" w:styleId="CM12">
    <w:name w:val="CM12"/>
    <w:basedOn w:val="Default"/>
    <w:next w:val="Default"/>
    <w:rsid w:val="00462F11"/>
    <w:pPr>
      <w:widowControl w:val="0"/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462F11"/>
    <w:pPr>
      <w:widowControl w:val="0"/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462F11"/>
    <w:pPr>
      <w:widowControl w:val="0"/>
      <w:spacing w:line="228" w:lineRule="atLeast"/>
    </w:pPr>
    <w:rPr>
      <w:rFonts w:ascii="GNNEH K+ School Book C San Pin" w:hAnsi="GNNEH K+ School Book C San Pin" w:cs="Times New Roman"/>
      <w:color w:val="auto"/>
    </w:rPr>
  </w:style>
  <w:style w:type="paragraph" w:customStyle="1" w:styleId="afff2">
    <w:name w:val="Рубрики_Учебник"/>
    <w:basedOn w:val="a"/>
    <w:qFormat/>
    <w:rsid w:val="00462F11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bidi="en-US"/>
    </w:rPr>
  </w:style>
  <w:style w:type="character" w:customStyle="1" w:styleId="apple-style-span">
    <w:name w:val="apple-style-span"/>
    <w:basedOn w:val="a0"/>
    <w:rsid w:val="00462F11"/>
  </w:style>
  <w:style w:type="paragraph" w:styleId="28">
    <w:name w:val="toc 2"/>
    <w:basedOn w:val="a"/>
    <w:next w:val="a"/>
    <w:autoRedefine/>
    <w:semiHidden/>
    <w:rsid w:val="00462F11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6">
    <w:name w:val="toc 4"/>
    <w:basedOn w:val="a"/>
    <w:next w:val="a"/>
    <w:autoRedefine/>
    <w:semiHidden/>
    <w:rsid w:val="00462F11"/>
    <w:pPr>
      <w:spacing w:after="0"/>
      <w:ind w:left="660"/>
    </w:pPr>
    <w:rPr>
      <w:rFonts w:ascii="Times New Roman" w:eastAsia="Calibri" w:hAnsi="Times New Roman" w:cs="Times New Roman"/>
      <w:sz w:val="20"/>
      <w:szCs w:val="20"/>
    </w:rPr>
  </w:style>
  <w:style w:type="paragraph" w:styleId="52">
    <w:name w:val="toc 5"/>
    <w:basedOn w:val="a"/>
    <w:next w:val="a"/>
    <w:autoRedefine/>
    <w:semiHidden/>
    <w:rsid w:val="00462F11"/>
    <w:pPr>
      <w:spacing w:after="0"/>
      <w:ind w:left="880"/>
    </w:pPr>
    <w:rPr>
      <w:rFonts w:ascii="Times New Roman" w:eastAsia="Calibri" w:hAnsi="Times New Roman" w:cs="Times New Roman"/>
      <w:sz w:val="20"/>
      <w:szCs w:val="20"/>
    </w:rPr>
  </w:style>
  <w:style w:type="paragraph" w:styleId="62">
    <w:name w:val="toc 6"/>
    <w:basedOn w:val="a"/>
    <w:next w:val="a"/>
    <w:autoRedefine/>
    <w:semiHidden/>
    <w:rsid w:val="00462F11"/>
    <w:pPr>
      <w:spacing w:after="0"/>
      <w:ind w:left="1100"/>
    </w:pPr>
    <w:rPr>
      <w:rFonts w:ascii="Times New Roman" w:eastAsia="Calibri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semiHidden/>
    <w:rsid w:val="00462F11"/>
    <w:pPr>
      <w:spacing w:after="0"/>
      <w:ind w:left="1320"/>
    </w:pPr>
    <w:rPr>
      <w:rFonts w:ascii="Times New Roman" w:eastAsia="Calibri" w:hAnsi="Times New Roman" w:cs="Times New Roman"/>
      <w:sz w:val="20"/>
      <w:szCs w:val="20"/>
    </w:rPr>
  </w:style>
  <w:style w:type="paragraph" w:styleId="82">
    <w:name w:val="toc 8"/>
    <w:basedOn w:val="a"/>
    <w:next w:val="a"/>
    <w:autoRedefine/>
    <w:semiHidden/>
    <w:rsid w:val="00462F11"/>
    <w:pPr>
      <w:spacing w:after="0"/>
      <w:ind w:left="1540"/>
    </w:pPr>
    <w:rPr>
      <w:rFonts w:ascii="Times New Roman" w:eastAsia="Calibri" w:hAnsi="Times New Roman" w:cs="Times New Roman"/>
      <w:sz w:val="20"/>
      <w:szCs w:val="20"/>
    </w:rPr>
  </w:style>
  <w:style w:type="paragraph" w:styleId="93">
    <w:name w:val="toc 9"/>
    <w:basedOn w:val="a"/>
    <w:next w:val="a"/>
    <w:autoRedefine/>
    <w:semiHidden/>
    <w:rsid w:val="00462F11"/>
    <w:pPr>
      <w:spacing w:after="0"/>
      <w:ind w:left="176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16"/>
    <w:locked/>
    <w:rsid w:val="00462F11"/>
    <w:rPr>
      <w:rFonts w:ascii="Calibri" w:eastAsia="Times New Roman" w:hAnsi="Calibri" w:cs="Times New Roman"/>
    </w:rPr>
  </w:style>
  <w:style w:type="character" w:customStyle="1" w:styleId="aff4">
    <w:name w:val="Без интервала Знак"/>
    <w:link w:val="aff3"/>
    <w:locked/>
    <w:rsid w:val="00462F11"/>
    <w:rPr>
      <w:rFonts w:ascii="Calibri" w:eastAsia="Calibri" w:hAnsi="Calibri" w:cs="Times New Roman"/>
    </w:rPr>
  </w:style>
  <w:style w:type="paragraph" w:customStyle="1" w:styleId="Centered">
    <w:name w:val="Centered"/>
    <w:rsid w:val="00462F11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Normaltext">
    <w:name w:val="Normal text"/>
    <w:rsid w:val="00462F11"/>
    <w:rPr>
      <w:color w:val="000000"/>
      <w:sz w:val="20"/>
    </w:rPr>
  </w:style>
  <w:style w:type="character" w:customStyle="1" w:styleId="Heading">
    <w:name w:val="Heading"/>
    <w:rsid w:val="00462F11"/>
    <w:rPr>
      <w:b/>
      <w:color w:val="0000FF"/>
      <w:sz w:val="20"/>
    </w:rPr>
  </w:style>
  <w:style w:type="character" w:customStyle="1" w:styleId="Subheading">
    <w:name w:val="Subheading"/>
    <w:rsid w:val="00462F11"/>
    <w:rPr>
      <w:b/>
      <w:color w:val="000080"/>
      <w:sz w:val="20"/>
    </w:rPr>
  </w:style>
  <w:style w:type="character" w:customStyle="1" w:styleId="Keywords">
    <w:name w:val="Keywords"/>
    <w:rsid w:val="00462F11"/>
    <w:rPr>
      <w:i/>
      <w:color w:val="800000"/>
      <w:sz w:val="20"/>
    </w:rPr>
  </w:style>
  <w:style w:type="character" w:customStyle="1" w:styleId="Jump1">
    <w:name w:val="Jump 1"/>
    <w:rsid w:val="00462F11"/>
    <w:rPr>
      <w:color w:val="008000"/>
      <w:sz w:val="20"/>
      <w:u w:val="single"/>
    </w:rPr>
  </w:style>
  <w:style w:type="character" w:customStyle="1" w:styleId="Jump2">
    <w:name w:val="Jump 2"/>
    <w:rsid w:val="00462F11"/>
    <w:rPr>
      <w:color w:val="008000"/>
      <w:sz w:val="20"/>
      <w:u w:val="single"/>
    </w:rPr>
  </w:style>
  <w:style w:type="character" w:customStyle="1" w:styleId="1c">
    <w:name w:val="Слабое выделение1"/>
    <w:rsid w:val="00462F11"/>
    <w:rPr>
      <w:rFonts w:cs="Times New Roman"/>
      <w:i/>
      <w:iCs/>
      <w:color w:val="808080"/>
    </w:rPr>
  </w:style>
  <w:style w:type="paragraph" w:customStyle="1" w:styleId="c15c0">
    <w:name w:val="c15 c0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">
    <w:name w:val="c10 c12"/>
    <w:basedOn w:val="a0"/>
    <w:rsid w:val="00462F11"/>
  </w:style>
  <w:style w:type="paragraph" w:customStyle="1" w:styleId="afff3">
    <w:name w:val="Табл_Бок"/>
    <w:basedOn w:val="Default"/>
    <w:next w:val="Default"/>
    <w:rsid w:val="00462F11"/>
    <w:rPr>
      <w:rFonts w:ascii="AENGG A+ Newton C San Pin" w:hAnsi="AENGG A+ Newton C San Pin" w:cs="Times New Roman"/>
      <w:color w:val="auto"/>
    </w:rPr>
  </w:style>
  <w:style w:type="character" w:customStyle="1" w:styleId="Heading2Char">
    <w:name w:val="Heading 2 Char"/>
    <w:semiHidden/>
    <w:locked/>
    <w:rsid w:val="00462F11"/>
    <w:rPr>
      <w:rFonts w:ascii="Times New Roman" w:hAnsi="Times New Roman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semiHidden/>
    <w:locked/>
    <w:rsid w:val="00462F11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val="x-none" w:eastAsia="ru-RU"/>
    </w:rPr>
  </w:style>
  <w:style w:type="paragraph" w:styleId="37">
    <w:name w:val="Body Text 3"/>
    <w:basedOn w:val="a"/>
    <w:link w:val="38"/>
    <w:semiHidden/>
    <w:rsid w:val="00462F11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8">
    <w:name w:val="Основной текст 3 Знак"/>
    <w:basedOn w:val="a0"/>
    <w:link w:val="37"/>
    <w:semiHidden/>
    <w:rsid w:val="00462F11"/>
    <w:rPr>
      <w:rFonts w:ascii="Calibri" w:eastAsia="Times New Roman" w:hAnsi="Calibri" w:cs="Times New Roman"/>
      <w:sz w:val="16"/>
      <w:szCs w:val="16"/>
    </w:rPr>
  </w:style>
  <w:style w:type="paragraph" w:customStyle="1" w:styleId="msonospacing0">
    <w:name w:val="msonospacing"/>
    <w:rsid w:val="00462F1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39">
    <w:name w:val="Сетка таблицы3"/>
    <w:rsid w:val="00462F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rsid w:val="00462F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rsid w:val="00462F1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rsid w:val="00462F11"/>
    <w:rPr>
      <w:rFonts w:ascii="Times New Roman" w:hAnsi="Times New Roman"/>
      <w:b/>
      <w:sz w:val="26"/>
    </w:rPr>
  </w:style>
  <w:style w:type="character" w:customStyle="1" w:styleId="Heading6Char">
    <w:name w:val="Heading 6 Char"/>
    <w:locked/>
    <w:rsid w:val="00462F11"/>
    <w:rPr>
      <w:rFonts w:ascii="Calibri" w:hAnsi="Calibri" w:cs="Times New Roman"/>
      <w:b/>
      <w:bCs/>
      <w:lang w:val="x-none" w:eastAsia="ru-RU"/>
    </w:rPr>
  </w:style>
  <w:style w:type="character" w:customStyle="1" w:styleId="1e">
    <w:name w:val="Основной текст с отступом Знак1"/>
    <w:semiHidden/>
    <w:rsid w:val="00462F11"/>
  </w:style>
  <w:style w:type="character" w:customStyle="1" w:styleId="ebody">
    <w:name w:val="ebody"/>
    <w:rsid w:val="00462F11"/>
    <w:rPr>
      <w:rFonts w:cs="Times New Roman"/>
    </w:rPr>
  </w:style>
  <w:style w:type="character" w:customStyle="1" w:styleId="FootnoteTextChar">
    <w:name w:val="Footnote Text Char"/>
    <w:semiHidden/>
    <w:locked/>
    <w:rsid w:val="00462F1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msonormalcxspmiddle">
    <w:name w:val="msonormalcxspmiddle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62F11"/>
  </w:style>
  <w:style w:type="character" w:customStyle="1" w:styleId="c3">
    <w:name w:val="c3"/>
    <w:basedOn w:val="a0"/>
    <w:rsid w:val="00462F11"/>
  </w:style>
  <w:style w:type="table" w:customStyle="1" w:styleId="47">
    <w:name w:val="Сетка таблицы4"/>
    <w:basedOn w:val="a1"/>
    <w:next w:val="a5"/>
    <w:uiPriority w:val="59"/>
    <w:rsid w:val="00CC43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11">
    <w:name w:val="Zag_11"/>
    <w:rsid w:val="00C352CC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462F11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1"/>
    <w:qFormat/>
    <w:rsid w:val="00462F11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62F1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62F1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462F1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62F11"/>
    <w:pPr>
      <w:spacing w:before="240" w:after="60" w:line="240" w:lineRule="auto"/>
      <w:jc w:val="center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462F1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462F1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462F11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462F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462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62F1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62F1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462F1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462F1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462F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462F1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462F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numbering" w:customStyle="1" w:styleId="12">
    <w:name w:val="Нет списка1"/>
    <w:next w:val="a2"/>
    <w:semiHidden/>
    <w:rsid w:val="00462F11"/>
  </w:style>
  <w:style w:type="paragraph" w:styleId="a3">
    <w:name w:val="Body Text Indent"/>
    <w:basedOn w:val="a"/>
    <w:link w:val="a4"/>
    <w:semiHidden/>
    <w:rsid w:val="00462F11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62F1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62F11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462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462F11"/>
    <w:pPr>
      <w:spacing w:before="100" w:beforeAutospacing="1" w:after="115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styleId="a6">
    <w:name w:val="header"/>
    <w:basedOn w:val="a"/>
    <w:link w:val="14"/>
    <w:semiHidden/>
    <w:rsid w:val="00462F11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rsid w:val="00462F11"/>
  </w:style>
  <w:style w:type="character" w:customStyle="1" w:styleId="14">
    <w:name w:val="Верхний колонтитул Знак1"/>
    <w:link w:val="a6"/>
    <w:semiHidden/>
    <w:locked/>
    <w:rsid w:val="00462F1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5"/>
    <w:rsid w:val="00462F11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rsid w:val="00462F11"/>
  </w:style>
  <w:style w:type="character" w:customStyle="1" w:styleId="15">
    <w:name w:val="Нижний колонтитул Знак1"/>
    <w:link w:val="a8"/>
    <w:locked/>
    <w:rsid w:val="00462F1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Без интервала1"/>
    <w:link w:val="NoSpacingChar"/>
    <w:rsid w:val="00462F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semiHidden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semiHidden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semiHidden/>
    <w:rsid w:val="00462F1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462F11"/>
    <w:rPr>
      <w:rFonts w:ascii="Tahoma" w:eastAsia="Calibri" w:hAnsi="Tahoma" w:cs="Tahoma"/>
      <w:sz w:val="16"/>
      <w:szCs w:val="16"/>
      <w:lang w:eastAsia="ru-RU"/>
    </w:rPr>
  </w:style>
  <w:style w:type="character" w:customStyle="1" w:styleId="11">
    <w:name w:val="Заголовок 1 Знак1"/>
    <w:link w:val="1"/>
    <w:rsid w:val="00462F1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1"/>
    <w:link w:val="2"/>
    <w:rsid w:val="00462F11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91">
    <w:name w:val="Знак Знак9"/>
    <w:semiHidden/>
    <w:rsid w:val="00462F11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462F11"/>
    <w:rPr>
      <w:i/>
      <w:iCs/>
    </w:rPr>
  </w:style>
  <w:style w:type="paragraph" w:customStyle="1" w:styleId="podzag120">
    <w:name w:val="podzag_120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"/>
    <w:rsid w:val="00462F11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character" w:customStyle="1" w:styleId="81">
    <w:name w:val="Знак Знак8"/>
    <w:rsid w:val="00462F11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unhideWhenUsed/>
    <w:rsid w:val="00462F11"/>
    <w:pPr>
      <w:spacing w:after="120" w:line="240" w:lineRule="auto"/>
      <w:jc w:val="center"/>
    </w:pPr>
    <w:rPr>
      <w:rFonts w:ascii="Calibri" w:eastAsia="Calibri" w:hAnsi="Calibri" w:cs="Times New Roman"/>
      <w:lang w:val="x-none"/>
    </w:rPr>
  </w:style>
  <w:style w:type="character" w:customStyle="1" w:styleId="af0">
    <w:name w:val="Основной текст Знак"/>
    <w:basedOn w:val="a0"/>
    <w:link w:val="af"/>
    <w:rsid w:val="00462F11"/>
    <w:rPr>
      <w:rFonts w:ascii="Calibri" w:eastAsia="Calibri" w:hAnsi="Calibri" w:cs="Times New Roman"/>
      <w:lang w:val="x-none"/>
    </w:rPr>
  </w:style>
  <w:style w:type="character" w:customStyle="1" w:styleId="af1">
    <w:name w:val="Текст сноски Знак"/>
    <w:link w:val="af2"/>
    <w:semiHidden/>
    <w:rsid w:val="00462F11"/>
  </w:style>
  <w:style w:type="paragraph" w:styleId="af2">
    <w:name w:val="footnote text"/>
    <w:basedOn w:val="a"/>
    <w:link w:val="af1"/>
    <w:semiHidden/>
    <w:rsid w:val="00462F11"/>
    <w:pPr>
      <w:spacing w:after="0" w:line="240" w:lineRule="auto"/>
    </w:pPr>
  </w:style>
  <w:style w:type="character" w:customStyle="1" w:styleId="17">
    <w:name w:val="Текст сноски Знак1"/>
    <w:basedOn w:val="a0"/>
    <w:uiPriority w:val="99"/>
    <w:semiHidden/>
    <w:rsid w:val="00462F11"/>
    <w:rPr>
      <w:sz w:val="20"/>
      <w:szCs w:val="20"/>
    </w:rPr>
  </w:style>
  <w:style w:type="character" w:styleId="af3">
    <w:name w:val="footnote reference"/>
    <w:semiHidden/>
    <w:rsid w:val="00462F11"/>
    <w:rPr>
      <w:vertAlign w:val="superscript"/>
    </w:rPr>
  </w:style>
  <w:style w:type="paragraph" w:styleId="af4">
    <w:name w:val="endnote text"/>
    <w:basedOn w:val="a"/>
    <w:link w:val="af5"/>
    <w:unhideWhenUsed/>
    <w:rsid w:val="00462F11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5">
    <w:name w:val="Текст концевой сноски Знак"/>
    <w:basedOn w:val="a0"/>
    <w:link w:val="af4"/>
    <w:rsid w:val="00462F11"/>
    <w:rPr>
      <w:rFonts w:ascii="Calibri" w:eastAsia="Calibri" w:hAnsi="Calibri" w:cs="Times New Roman"/>
      <w:sz w:val="20"/>
      <w:szCs w:val="20"/>
      <w:lang w:val="x-none"/>
    </w:rPr>
  </w:style>
  <w:style w:type="character" w:styleId="af6">
    <w:name w:val="endnote reference"/>
    <w:semiHidden/>
    <w:unhideWhenUsed/>
    <w:rsid w:val="00462F11"/>
    <w:rPr>
      <w:vertAlign w:val="superscript"/>
    </w:rPr>
  </w:style>
  <w:style w:type="paragraph" w:styleId="af7">
    <w:name w:val="List Paragraph"/>
    <w:basedOn w:val="a"/>
    <w:qFormat/>
    <w:rsid w:val="00462F11"/>
    <w:pPr>
      <w:ind w:left="720"/>
      <w:contextualSpacing/>
    </w:pPr>
    <w:rPr>
      <w:rFonts w:ascii="Calibri" w:eastAsia="Calibri" w:hAnsi="Calibri" w:cs="Times New Roman"/>
    </w:rPr>
  </w:style>
  <w:style w:type="character" w:styleId="af8">
    <w:name w:val="Strong"/>
    <w:qFormat/>
    <w:rsid w:val="00462F11"/>
    <w:rPr>
      <w:b/>
      <w:bCs/>
    </w:rPr>
  </w:style>
  <w:style w:type="paragraph" w:styleId="af9">
    <w:name w:val="TOC Heading"/>
    <w:basedOn w:val="1"/>
    <w:next w:val="a"/>
    <w:qFormat/>
    <w:rsid w:val="00462F11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unhideWhenUsed/>
    <w:rsid w:val="00462F1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nhideWhenUsed/>
    <w:rsid w:val="00462F11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  <w:style w:type="character" w:styleId="afa">
    <w:name w:val="Hyperlink"/>
    <w:unhideWhenUsed/>
    <w:rsid w:val="00462F11"/>
    <w:rPr>
      <w:color w:val="0000FF"/>
      <w:u w:val="single"/>
    </w:rPr>
  </w:style>
  <w:style w:type="character" w:customStyle="1" w:styleId="41">
    <w:name w:val="Знак Знак4"/>
    <w:rsid w:val="00462F11"/>
    <w:rPr>
      <w:sz w:val="22"/>
      <w:szCs w:val="22"/>
      <w:lang w:eastAsia="en-US"/>
    </w:rPr>
  </w:style>
  <w:style w:type="character" w:customStyle="1" w:styleId="32">
    <w:name w:val="Знак Знак3"/>
    <w:rsid w:val="00462F11"/>
    <w:rPr>
      <w:sz w:val="22"/>
      <w:szCs w:val="22"/>
      <w:lang w:eastAsia="en-US"/>
    </w:rPr>
  </w:style>
  <w:style w:type="paragraph" w:customStyle="1" w:styleId="19">
    <w:name w:val="Стиль1"/>
    <w:basedOn w:val="a"/>
    <w:autoRedefine/>
    <w:rsid w:val="00462F11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462F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semiHidden/>
    <w:rsid w:val="00462F11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462F11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afb">
    <w:name w:val="Title"/>
    <w:basedOn w:val="a"/>
    <w:link w:val="afc"/>
    <w:qFormat/>
    <w:rsid w:val="00462F11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afc">
    <w:name w:val="Название Знак"/>
    <w:basedOn w:val="a0"/>
    <w:link w:val="afb"/>
    <w:rsid w:val="00462F11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d">
    <w:name w:val="Plain Text"/>
    <w:basedOn w:val="a"/>
    <w:link w:val="afe"/>
    <w:rsid w:val="00462F11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e">
    <w:name w:val="Текст Знак"/>
    <w:basedOn w:val="a0"/>
    <w:link w:val="afd"/>
    <w:rsid w:val="00462F1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">
    <w:name w:val="Document Map"/>
    <w:basedOn w:val="a"/>
    <w:link w:val="aff0"/>
    <w:semiHidden/>
    <w:rsid w:val="00462F1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semiHidden/>
    <w:rsid w:val="00462F1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aff1">
    <w:name w:val="Основной текст_"/>
    <w:link w:val="51"/>
    <w:rsid w:val="00462F11"/>
    <w:rPr>
      <w:spacing w:val="10"/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f1"/>
    <w:rsid w:val="00462F11"/>
    <w:pPr>
      <w:widowControl w:val="0"/>
      <w:shd w:val="clear" w:color="auto" w:fill="FFFFFF"/>
      <w:spacing w:after="0" w:line="725" w:lineRule="exact"/>
      <w:jc w:val="both"/>
    </w:pPr>
    <w:rPr>
      <w:spacing w:val="10"/>
      <w:sz w:val="25"/>
      <w:szCs w:val="25"/>
      <w:shd w:val="clear" w:color="auto" w:fill="FFFFFF"/>
    </w:rPr>
  </w:style>
  <w:style w:type="character" w:customStyle="1" w:styleId="145pt0pt">
    <w:name w:val="Основной текст + 14;5 pt;Интервал 0 pt"/>
    <w:rsid w:val="00462F11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33">
    <w:name w:val="Основной текст3"/>
    <w:rsid w:val="00462F11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2">
    <w:name w:val="Основной текст4"/>
    <w:rsid w:val="00462F11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rsid w:val="00462F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styleId="aff2">
    <w:name w:val="page number"/>
    <w:basedOn w:val="a0"/>
    <w:rsid w:val="00462F11"/>
  </w:style>
  <w:style w:type="paragraph" w:customStyle="1" w:styleId="Default">
    <w:name w:val="Default"/>
    <w:rsid w:val="00462F11"/>
    <w:pPr>
      <w:autoSpaceDE w:val="0"/>
      <w:autoSpaceDN w:val="0"/>
      <w:adjustRightInd w:val="0"/>
      <w:spacing w:after="0" w:line="240" w:lineRule="auto"/>
    </w:pPr>
    <w:rPr>
      <w:rFonts w:ascii="PAKHO F+ Newton C San Pin" w:eastAsia="Times New Roman" w:hAnsi="PAKHO F+ Newton C San Pin" w:cs="PAKHO F+ Newton C San Pin"/>
      <w:color w:val="000000"/>
      <w:sz w:val="24"/>
      <w:szCs w:val="24"/>
      <w:lang w:eastAsia="ru-RU"/>
    </w:rPr>
  </w:style>
  <w:style w:type="paragraph" w:customStyle="1" w:styleId="c27">
    <w:name w:val="c27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2F11"/>
  </w:style>
  <w:style w:type="paragraph" w:customStyle="1" w:styleId="c5">
    <w:name w:val="c5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62F11"/>
  </w:style>
  <w:style w:type="paragraph" w:customStyle="1" w:styleId="c0">
    <w:name w:val="c0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2F11"/>
  </w:style>
  <w:style w:type="character" w:customStyle="1" w:styleId="c10">
    <w:name w:val="c10"/>
    <w:basedOn w:val="a0"/>
    <w:rsid w:val="00462F11"/>
  </w:style>
  <w:style w:type="character" w:customStyle="1" w:styleId="c18">
    <w:name w:val="c18"/>
    <w:basedOn w:val="a0"/>
    <w:rsid w:val="00462F11"/>
  </w:style>
  <w:style w:type="paragraph" w:styleId="aff3">
    <w:name w:val="No Spacing"/>
    <w:link w:val="aff4"/>
    <w:qFormat/>
    <w:rsid w:val="00462F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462F11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62F11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462F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462F11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62F11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462F11"/>
    <w:rPr>
      <w:rFonts w:ascii="Times New Roman" w:hAnsi="Times New Roman"/>
      <w:sz w:val="22"/>
    </w:rPr>
  </w:style>
  <w:style w:type="character" w:customStyle="1" w:styleId="FontStyle30">
    <w:name w:val="Font Style30"/>
    <w:rsid w:val="00462F11"/>
    <w:rPr>
      <w:rFonts w:ascii="Times New Roman" w:hAnsi="Times New Roman"/>
      <w:b/>
      <w:i/>
      <w:sz w:val="34"/>
    </w:rPr>
  </w:style>
  <w:style w:type="character" w:customStyle="1" w:styleId="FontStyle27">
    <w:name w:val="Font Style27"/>
    <w:rsid w:val="00462F11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rsid w:val="00462F11"/>
    <w:pPr>
      <w:widowControl w:val="0"/>
      <w:autoSpaceDE w:val="0"/>
      <w:autoSpaceDN w:val="0"/>
      <w:adjustRightInd w:val="0"/>
      <w:spacing w:after="0" w:line="370" w:lineRule="exact"/>
      <w:ind w:hanging="1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62F11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62F11"/>
    <w:rPr>
      <w:rFonts w:ascii="Times New Roman" w:hAnsi="Times New Roman"/>
      <w:i/>
      <w:sz w:val="20"/>
    </w:rPr>
  </w:style>
  <w:style w:type="character" w:customStyle="1" w:styleId="FontStyle35">
    <w:name w:val="Font Style35"/>
    <w:rsid w:val="00462F11"/>
    <w:rPr>
      <w:rFonts w:ascii="Times New Roman" w:hAnsi="Times New Roman"/>
      <w:sz w:val="20"/>
    </w:rPr>
  </w:style>
  <w:style w:type="paragraph" w:customStyle="1" w:styleId="Style4">
    <w:name w:val="Style4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62F11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62F11"/>
    <w:rPr>
      <w:rFonts w:ascii="Times New Roman" w:hAnsi="Times New Roman"/>
      <w:b/>
      <w:sz w:val="26"/>
    </w:rPr>
  </w:style>
  <w:style w:type="character" w:customStyle="1" w:styleId="FontStyle33">
    <w:name w:val="Font Style33"/>
    <w:rsid w:val="00462F11"/>
    <w:rPr>
      <w:rFonts w:ascii="Times New Roman" w:hAnsi="Times New Roman"/>
      <w:b/>
      <w:sz w:val="30"/>
    </w:rPr>
  </w:style>
  <w:style w:type="character" w:customStyle="1" w:styleId="Heading1Char">
    <w:name w:val="Heading 1 Char"/>
    <w:locked/>
    <w:rsid w:val="00462F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locked/>
    <w:rsid w:val="00462F11"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1">
    <w:name w:val="Heading 2 Char1"/>
    <w:locked/>
    <w:rsid w:val="00462F11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customStyle="1" w:styleId="Style23">
    <w:name w:val="Style23"/>
    <w:basedOn w:val="a"/>
    <w:rsid w:val="00462F11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62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1">
    <w:name w:val="Header Char1"/>
    <w:locked/>
    <w:rsid w:val="00462F11"/>
    <w:rPr>
      <w:rFonts w:ascii="Calibri" w:hAnsi="Calibri" w:cs="Times New Roman"/>
      <w:lang w:val="x-none" w:eastAsia="en-US"/>
    </w:rPr>
  </w:style>
  <w:style w:type="character" w:customStyle="1" w:styleId="FooterChar1">
    <w:name w:val="Footer Char1"/>
    <w:locked/>
    <w:rsid w:val="00462F11"/>
    <w:rPr>
      <w:rFonts w:ascii="Calibri" w:hAnsi="Calibri" w:cs="Times New Roman"/>
      <w:lang w:val="x-none" w:eastAsia="en-US"/>
    </w:rPr>
  </w:style>
  <w:style w:type="paragraph" w:customStyle="1" w:styleId="u-2-msonormal">
    <w:name w:val="u-2-msonormal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autoRedefine/>
    <w:rsid w:val="00462F11"/>
    <w:pPr>
      <w:tabs>
        <w:tab w:val="left" w:pos="851"/>
      </w:tabs>
    </w:pPr>
    <w:rPr>
      <w:rFonts w:ascii="Times New Roman" w:hAnsi="Times New Roman"/>
      <w:b w:val="0"/>
      <w:spacing w:val="-4"/>
      <w:sz w:val="24"/>
      <w:szCs w:val="24"/>
      <w:lang w:val="ru-RU" w:eastAsia="ru-RU"/>
    </w:rPr>
  </w:style>
  <w:style w:type="character" w:customStyle="1" w:styleId="44">
    <w:name w:val="Заголовок4 Знак"/>
    <w:link w:val="43"/>
    <w:rsid w:val="00462F11"/>
    <w:rPr>
      <w:rFonts w:ascii="Times New Roman" w:eastAsia="Times New Roman" w:hAnsi="Times New Roman" w:cs="Times New Roman"/>
      <w:bCs/>
      <w:spacing w:val="-4"/>
      <w:sz w:val="24"/>
      <w:szCs w:val="24"/>
      <w:lang w:eastAsia="ru-RU"/>
    </w:rPr>
  </w:style>
  <w:style w:type="paragraph" w:customStyle="1" w:styleId="CM15">
    <w:name w:val="CM15"/>
    <w:basedOn w:val="a"/>
    <w:next w:val="a"/>
    <w:rsid w:val="00462F11"/>
    <w:pPr>
      <w:widowControl w:val="0"/>
      <w:autoSpaceDE w:val="0"/>
      <w:autoSpaceDN w:val="0"/>
      <w:adjustRightInd w:val="0"/>
      <w:spacing w:after="455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462F11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customStyle="1" w:styleId="Style20">
    <w:name w:val="Style20"/>
    <w:basedOn w:val="a"/>
    <w:rsid w:val="00462F11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462F1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462F1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462F11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CM14">
    <w:name w:val="CM14"/>
    <w:basedOn w:val="Default"/>
    <w:next w:val="Default"/>
    <w:rsid w:val="00462F11"/>
    <w:pPr>
      <w:widowControl w:val="0"/>
      <w:spacing w:after="235"/>
    </w:pPr>
    <w:rPr>
      <w:rFonts w:ascii="GMGNE C+ School Book C San Pin" w:hAnsi="GMGNE C+ School Book C San Pin" w:cs="Times New Roman"/>
      <w:color w:val="auto"/>
    </w:rPr>
  </w:style>
  <w:style w:type="paragraph" w:styleId="22">
    <w:name w:val="Body Text Indent 2"/>
    <w:basedOn w:val="a"/>
    <w:link w:val="23"/>
    <w:rsid w:val="00462F1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462F1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rsid w:val="00462F1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462F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rsid w:val="00462F11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462F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62F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57">
    <w:name w:val="Основной текст (6)57"/>
    <w:rsid w:val="00462F11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72">
    <w:name w:val="Заголовок №7 (2)"/>
    <w:rsid w:val="00462F11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5">
    <w:name w:val="Колонтитул_"/>
    <w:link w:val="aff6"/>
    <w:locked/>
    <w:rsid w:val="00462F11"/>
    <w:rPr>
      <w:shd w:val="clear" w:color="auto" w:fill="FFFFFF"/>
    </w:rPr>
  </w:style>
  <w:style w:type="character" w:customStyle="1" w:styleId="61">
    <w:name w:val="Основной текст (6)_"/>
    <w:link w:val="610"/>
    <w:locked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92">
    <w:name w:val="Колонтитул + 9"/>
    <w:aliases w:val="5 pt1"/>
    <w:rsid w:val="00462F11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620">
    <w:name w:val="Основной текст (6) + Не полужирный20"/>
    <w:basedOn w:val="61"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7">
    <w:name w:val="Основной текст (6)37"/>
    <w:basedOn w:val="61"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6">
    <w:name w:val="Основной текст (6)36"/>
    <w:basedOn w:val="61"/>
    <w:rsid w:val="00462F11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f6">
    <w:name w:val="Колонтитул"/>
    <w:basedOn w:val="a"/>
    <w:link w:val="aff5"/>
    <w:rsid w:val="00462F11"/>
    <w:pPr>
      <w:shd w:val="clear" w:color="auto" w:fill="FFFFFF"/>
      <w:spacing w:after="0" w:line="240" w:lineRule="auto"/>
    </w:pPr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462F11"/>
    <w:pPr>
      <w:shd w:val="clear" w:color="auto" w:fill="FFFFFF"/>
      <w:spacing w:before="60" w:after="0" w:line="226" w:lineRule="exact"/>
      <w:jc w:val="right"/>
    </w:pPr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19">
    <w:name w:val="Основной текст (6) + Не полужирный19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4">
    <w:name w:val="Основной текст (6)34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 + Полужирный23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3">
    <w:name w:val="Основной текст (6)33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10">
    <w:name w:val="Основной текст + Полужирный21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18">
    <w:name w:val="Основной текст (6) + Не полужирный18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1">
    <w:name w:val="Основной текст (6)31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0">
    <w:name w:val="Основной текст (6)30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9">
    <w:name w:val="Основной текст (6)29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17">
    <w:name w:val="Основной текст (6) + Не полужирный17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7">
    <w:name w:val="Основной текст (6)27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 + Полужирный19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26">
    <w:name w:val="Основной текст (6)26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5">
    <w:name w:val="Основной текст (6)25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80">
    <w:name w:val="Основной текст + Полужирный18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MSMincho">
    <w:name w:val="Колонтитул + MS Mincho"/>
    <w:aliases w:val="6,5 pt,Интервал 0 pt,Основной текст + 14"/>
    <w:basedOn w:val="aff5"/>
    <w:rsid w:val="00462F11"/>
    <w:rPr>
      <w:shd w:val="clear" w:color="auto" w:fill="FFFFFF"/>
    </w:rPr>
  </w:style>
  <w:style w:type="character" w:customStyle="1" w:styleId="MSMincho2">
    <w:name w:val="Колонтитул + MS Mincho2"/>
    <w:aliases w:val="62,5 pt5,Интервал 1 pt"/>
    <w:basedOn w:val="aff5"/>
    <w:rsid w:val="00462F11"/>
    <w:rPr>
      <w:shd w:val="clear" w:color="auto" w:fill="FFFFFF"/>
    </w:rPr>
  </w:style>
  <w:style w:type="character" w:customStyle="1" w:styleId="MSMincho1">
    <w:name w:val="Колонтитул + MS Mincho1"/>
    <w:aliases w:val="61,5 pt4,Интервал 0 pt2"/>
    <w:basedOn w:val="aff5"/>
    <w:rsid w:val="00462F11"/>
    <w:rPr>
      <w:shd w:val="clear" w:color="auto" w:fill="FFFFFF"/>
    </w:rPr>
  </w:style>
  <w:style w:type="character" w:customStyle="1" w:styleId="BookmanOldStyle">
    <w:name w:val="Колонтитул + Bookman Old Style"/>
    <w:aliases w:val="17,5 pt3,Курсив,Интервал 0 pt1,Основной текст + Полужирный"/>
    <w:basedOn w:val="aff5"/>
    <w:rsid w:val="00462F11"/>
    <w:rPr>
      <w:shd w:val="clear" w:color="auto" w:fill="FFFFFF"/>
    </w:rPr>
  </w:style>
  <w:style w:type="character" w:customStyle="1" w:styleId="430">
    <w:name w:val="Основной текст + Полужирный43"/>
    <w:rsid w:val="00462F11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36">
    <w:name w:val="Основной текст + Полужирный36"/>
    <w:rsid w:val="00462F11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410">
    <w:name w:val="Основной текст + Полужирный41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50">
    <w:name w:val="Основной текст + Полужирный35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+ Полужирный34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9">
    <w:name w:val="Основной текст + Полужирный29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 + Полужирный25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paragraph" w:styleId="aff7">
    <w:name w:val="Subtitle"/>
    <w:basedOn w:val="a"/>
    <w:next w:val="a"/>
    <w:link w:val="aff8"/>
    <w:qFormat/>
    <w:rsid w:val="00462F11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8">
    <w:name w:val="Подзаголовок Знак"/>
    <w:basedOn w:val="a0"/>
    <w:link w:val="aff7"/>
    <w:rsid w:val="00462F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6">
    <w:name w:val="Quote"/>
    <w:basedOn w:val="a"/>
    <w:next w:val="a"/>
    <w:link w:val="27"/>
    <w:qFormat/>
    <w:rsid w:val="00462F1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27">
    <w:name w:val="Цитата 2 Знак"/>
    <w:basedOn w:val="a0"/>
    <w:link w:val="26"/>
    <w:rsid w:val="00462F11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styleId="aff9">
    <w:name w:val="Intense Quote"/>
    <w:basedOn w:val="a"/>
    <w:next w:val="a"/>
    <w:link w:val="affa"/>
    <w:qFormat/>
    <w:rsid w:val="00462F11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affa">
    <w:name w:val="Выделенная цитата Знак"/>
    <w:basedOn w:val="a0"/>
    <w:link w:val="aff9"/>
    <w:rsid w:val="00462F11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styleId="affb">
    <w:name w:val="Subtle Emphasis"/>
    <w:qFormat/>
    <w:rsid w:val="00462F11"/>
    <w:rPr>
      <w:i/>
      <w:color w:val="5A5A5A"/>
    </w:rPr>
  </w:style>
  <w:style w:type="character" w:styleId="affc">
    <w:name w:val="Intense Emphasis"/>
    <w:qFormat/>
    <w:rsid w:val="00462F11"/>
    <w:rPr>
      <w:b/>
      <w:i/>
      <w:sz w:val="24"/>
      <w:szCs w:val="24"/>
      <w:u w:val="single"/>
    </w:rPr>
  </w:style>
  <w:style w:type="character" w:styleId="affd">
    <w:name w:val="Subtle Reference"/>
    <w:qFormat/>
    <w:rsid w:val="00462F11"/>
    <w:rPr>
      <w:sz w:val="24"/>
      <w:szCs w:val="24"/>
      <w:u w:val="single"/>
    </w:rPr>
  </w:style>
  <w:style w:type="character" w:styleId="affe">
    <w:name w:val="Intense Reference"/>
    <w:qFormat/>
    <w:rsid w:val="00462F11"/>
    <w:rPr>
      <w:b/>
      <w:sz w:val="24"/>
      <w:u w:val="single"/>
    </w:rPr>
  </w:style>
  <w:style w:type="character" w:styleId="afff">
    <w:name w:val="Book Title"/>
    <w:qFormat/>
    <w:rsid w:val="00462F11"/>
    <w:rPr>
      <w:rFonts w:ascii="Times New Roman" w:eastAsia="Times New Roman" w:hAnsi="Times New Roman"/>
      <w:b/>
      <w:i/>
      <w:sz w:val="24"/>
      <w:szCs w:val="24"/>
    </w:rPr>
  </w:style>
  <w:style w:type="character" w:customStyle="1" w:styleId="240">
    <w:name w:val="Основной текст + Полужирный24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2">
    <w:name w:val="Основной текст (6)32"/>
    <w:rsid w:val="00462F11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20">
    <w:name w:val="Основной текст + Полужирный22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00">
    <w:name w:val="Основной текст + Полужирный20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170">
    <w:name w:val="Основной текст + Полужирный17"/>
    <w:rsid w:val="00462F11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numbering" w:customStyle="1" w:styleId="110">
    <w:name w:val="Нет списка11"/>
    <w:next w:val="a2"/>
    <w:semiHidden/>
    <w:unhideWhenUsed/>
    <w:rsid w:val="00462F11"/>
  </w:style>
  <w:style w:type="paragraph" w:customStyle="1" w:styleId="ParagraphStyle">
    <w:name w:val="Paragraph Style"/>
    <w:rsid w:val="00462F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462F11"/>
    <w:pPr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character" w:customStyle="1" w:styleId="FontStyle12">
    <w:name w:val="Font Style12"/>
    <w:rsid w:val="00462F11"/>
    <w:rPr>
      <w:rFonts w:ascii="Trebuchet MS" w:hAnsi="Trebuchet MS" w:cs="Trebuchet MS"/>
      <w:i/>
      <w:iCs/>
      <w:sz w:val="18"/>
      <w:szCs w:val="18"/>
    </w:rPr>
  </w:style>
  <w:style w:type="character" w:customStyle="1" w:styleId="FontStyle20">
    <w:name w:val="Font Style20"/>
    <w:rsid w:val="00462F11"/>
    <w:rPr>
      <w:rFonts w:ascii="Trebuchet MS" w:hAnsi="Trebuchet MS" w:cs="Trebuchet MS"/>
      <w:sz w:val="20"/>
      <w:szCs w:val="20"/>
    </w:rPr>
  </w:style>
  <w:style w:type="character" w:customStyle="1" w:styleId="FontStyle11">
    <w:name w:val="Font Style11"/>
    <w:rsid w:val="00462F11"/>
    <w:rPr>
      <w:rFonts w:ascii="Trebuchet MS" w:hAnsi="Trebuchet MS" w:cs="Trebuchet MS"/>
      <w:sz w:val="20"/>
      <w:szCs w:val="20"/>
    </w:rPr>
  </w:style>
  <w:style w:type="character" w:customStyle="1" w:styleId="Heading4Char">
    <w:name w:val="Heading 4 Char"/>
    <w:locked/>
    <w:rsid w:val="00462F11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customStyle="1" w:styleId="afff0">
    <w:name w:val="_ТАБЛ_боковик"/>
    <w:basedOn w:val="Default"/>
    <w:next w:val="Default"/>
    <w:rsid w:val="00462F11"/>
    <w:rPr>
      <w:rFonts w:ascii="COJMB J+ Newton C San Pin" w:hAnsi="COJMB J+ Newton C San Pin" w:cs="Arial"/>
      <w:color w:val="auto"/>
      <w:lang w:eastAsia="en-US"/>
    </w:rPr>
  </w:style>
  <w:style w:type="paragraph" w:customStyle="1" w:styleId="45">
    <w:name w:val="Текст_4п_Снизу"/>
    <w:basedOn w:val="Default"/>
    <w:next w:val="Default"/>
    <w:rsid w:val="00462F11"/>
    <w:rPr>
      <w:rFonts w:ascii="AIGIN L+ Newton C San Pin" w:hAnsi="AIGIN L+ Newton C San Pin" w:cs="Times New Roman"/>
      <w:color w:val="auto"/>
      <w:lang w:eastAsia="en-US"/>
    </w:rPr>
  </w:style>
  <w:style w:type="paragraph" w:customStyle="1" w:styleId="body">
    <w:name w:val="body"/>
    <w:basedOn w:val="a"/>
    <w:rsid w:val="00462F1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462F1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462F1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62F1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b">
    <w:name w:val="Абзац списка1"/>
    <w:basedOn w:val="a"/>
    <w:rsid w:val="00462F11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afff1">
    <w:name w:val="Знак"/>
    <w:basedOn w:val="a"/>
    <w:rsid w:val="00462F11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character" w:customStyle="1" w:styleId="BodyTextChar">
    <w:name w:val="Body Text Char"/>
    <w:locked/>
    <w:rsid w:val="00462F11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M10">
    <w:name w:val="CM10"/>
    <w:basedOn w:val="Default"/>
    <w:next w:val="Default"/>
    <w:rsid w:val="00462F11"/>
    <w:pPr>
      <w:widowControl w:val="0"/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1">
    <w:name w:val="CM11"/>
    <w:basedOn w:val="Default"/>
    <w:next w:val="Default"/>
    <w:rsid w:val="00462F11"/>
    <w:pPr>
      <w:widowControl w:val="0"/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3">
    <w:name w:val="CM3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4">
    <w:name w:val="CM4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5">
    <w:name w:val="CM5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6">
    <w:name w:val="CM6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6">
    <w:name w:val="CM16"/>
    <w:basedOn w:val="Default"/>
    <w:next w:val="Default"/>
    <w:rsid w:val="00462F11"/>
    <w:pPr>
      <w:widowControl w:val="0"/>
      <w:spacing w:after="455"/>
    </w:pPr>
    <w:rPr>
      <w:rFonts w:ascii="GMGNE C+ School Book C San Pin" w:hAnsi="GMGNE C+ School Book C San Pin" w:cs="Times New Roman"/>
      <w:color w:val="auto"/>
    </w:rPr>
  </w:style>
  <w:style w:type="paragraph" w:customStyle="1" w:styleId="CM7">
    <w:name w:val="CM7"/>
    <w:basedOn w:val="Default"/>
    <w:next w:val="Default"/>
    <w:rsid w:val="00462F11"/>
    <w:pPr>
      <w:widowControl w:val="0"/>
    </w:pPr>
    <w:rPr>
      <w:rFonts w:ascii="GMGNE C+ School Book C San Pin" w:hAnsi="GMGNE C+ School Book C San Pin" w:cs="Times New Roman"/>
      <w:color w:val="auto"/>
    </w:rPr>
  </w:style>
  <w:style w:type="paragraph" w:customStyle="1" w:styleId="CM17">
    <w:name w:val="CM17"/>
    <w:basedOn w:val="Default"/>
    <w:next w:val="Default"/>
    <w:rsid w:val="00462F11"/>
    <w:pPr>
      <w:widowControl w:val="0"/>
      <w:spacing w:after="955"/>
    </w:pPr>
    <w:rPr>
      <w:rFonts w:ascii="GMGNE C+ School Book C San Pin" w:hAnsi="GMGNE C+ School Book C San Pin" w:cs="Times New Roman"/>
      <w:color w:val="auto"/>
    </w:rPr>
  </w:style>
  <w:style w:type="paragraph" w:customStyle="1" w:styleId="CM18">
    <w:name w:val="CM18"/>
    <w:basedOn w:val="Default"/>
    <w:next w:val="Default"/>
    <w:rsid w:val="00462F11"/>
    <w:pPr>
      <w:widowControl w:val="0"/>
      <w:spacing w:after="1168"/>
    </w:pPr>
    <w:rPr>
      <w:rFonts w:ascii="GMGNE C+ School Book C San Pin" w:hAnsi="GMGNE C+ School Book C San Pin" w:cs="Times New Roman"/>
      <w:color w:val="auto"/>
    </w:rPr>
  </w:style>
  <w:style w:type="paragraph" w:customStyle="1" w:styleId="CM9">
    <w:name w:val="CM9"/>
    <w:basedOn w:val="Default"/>
    <w:next w:val="Default"/>
    <w:rsid w:val="00462F11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9">
    <w:name w:val="CM19"/>
    <w:basedOn w:val="Default"/>
    <w:next w:val="Default"/>
    <w:rsid w:val="00462F11"/>
    <w:pPr>
      <w:widowControl w:val="0"/>
      <w:spacing w:after="340"/>
    </w:pPr>
    <w:rPr>
      <w:rFonts w:ascii="GMGNE C+ School Book C San Pin" w:hAnsi="GMGNE C+ School Book C San Pin" w:cs="Times New Roman"/>
      <w:color w:val="auto"/>
    </w:rPr>
  </w:style>
  <w:style w:type="paragraph" w:customStyle="1" w:styleId="CM20">
    <w:name w:val="CM20"/>
    <w:basedOn w:val="Default"/>
    <w:next w:val="Default"/>
    <w:rsid w:val="00462F11"/>
    <w:pPr>
      <w:widowControl w:val="0"/>
      <w:spacing w:after="180"/>
    </w:pPr>
    <w:rPr>
      <w:rFonts w:ascii="GMGNE C+ School Book C San Pin" w:hAnsi="GMGNE C+ School Book C San Pin" w:cs="Times New Roman"/>
      <w:color w:val="auto"/>
    </w:rPr>
  </w:style>
  <w:style w:type="paragraph" w:customStyle="1" w:styleId="CM12">
    <w:name w:val="CM12"/>
    <w:basedOn w:val="Default"/>
    <w:next w:val="Default"/>
    <w:rsid w:val="00462F11"/>
    <w:pPr>
      <w:widowControl w:val="0"/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462F11"/>
    <w:pPr>
      <w:widowControl w:val="0"/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462F11"/>
    <w:pPr>
      <w:widowControl w:val="0"/>
      <w:spacing w:line="228" w:lineRule="atLeast"/>
    </w:pPr>
    <w:rPr>
      <w:rFonts w:ascii="GNNEH K+ School Book C San Pin" w:hAnsi="GNNEH K+ School Book C San Pin" w:cs="Times New Roman"/>
      <w:color w:val="auto"/>
    </w:rPr>
  </w:style>
  <w:style w:type="paragraph" w:customStyle="1" w:styleId="afff2">
    <w:name w:val="Рубрики_Учебник"/>
    <w:basedOn w:val="a"/>
    <w:qFormat/>
    <w:rsid w:val="00462F11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bidi="en-US"/>
    </w:rPr>
  </w:style>
  <w:style w:type="character" w:customStyle="1" w:styleId="apple-style-span">
    <w:name w:val="apple-style-span"/>
    <w:basedOn w:val="a0"/>
    <w:rsid w:val="00462F11"/>
  </w:style>
  <w:style w:type="paragraph" w:styleId="28">
    <w:name w:val="toc 2"/>
    <w:basedOn w:val="a"/>
    <w:next w:val="a"/>
    <w:autoRedefine/>
    <w:semiHidden/>
    <w:rsid w:val="00462F11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6">
    <w:name w:val="toc 4"/>
    <w:basedOn w:val="a"/>
    <w:next w:val="a"/>
    <w:autoRedefine/>
    <w:semiHidden/>
    <w:rsid w:val="00462F11"/>
    <w:pPr>
      <w:spacing w:after="0"/>
      <w:ind w:left="660"/>
    </w:pPr>
    <w:rPr>
      <w:rFonts w:ascii="Times New Roman" w:eastAsia="Calibri" w:hAnsi="Times New Roman" w:cs="Times New Roman"/>
      <w:sz w:val="20"/>
      <w:szCs w:val="20"/>
    </w:rPr>
  </w:style>
  <w:style w:type="paragraph" w:styleId="52">
    <w:name w:val="toc 5"/>
    <w:basedOn w:val="a"/>
    <w:next w:val="a"/>
    <w:autoRedefine/>
    <w:semiHidden/>
    <w:rsid w:val="00462F11"/>
    <w:pPr>
      <w:spacing w:after="0"/>
      <w:ind w:left="880"/>
    </w:pPr>
    <w:rPr>
      <w:rFonts w:ascii="Times New Roman" w:eastAsia="Calibri" w:hAnsi="Times New Roman" w:cs="Times New Roman"/>
      <w:sz w:val="20"/>
      <w:szCs w:val="20"/>
    </w:rPr>
  </w:style>
  <w:style w:type="paragraph" w:styleId="62">
    <w:name w:val="toc 6"/>
    <w:basedOn w:val="a"/>
    <w:next w:val="a"/>
    <w:autoRedefine/>
    <w:semiHidden/>
    <w:rsid w:val="00462F11"/>
    <w:pPr>
      <w:spacing w:after="0"/>
      <w:ind w:left="1100"/>
    </w:pPr>
    <w:rPr>
      <w:rFonts w:ascii="Times New Roman" w:eastAsia="Calibri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semiHidden/>
    <w:rsid w:val="00462F11"/>
    <w:pPr>
      <w:spacing w:after="0"/>
      <w:ind w:left="1320"/>
    </w:pPr>
    <w:rPr>
      <w:rFonts w:ascii="Times New Roman" w:eastAsia="Calibri" w:hAnsi="Times New Roman" w:cs="Times New Roman"/>
      <w:sz w:val="20"/>
      <w:szCs w:val="20"/>
    </w:rPr>
  </w:style>
  <w:style w:type="paragraph" w:styleId="82">
    <w:name w:val="toc 8"/>
    <w:basedOn w:val="a"/>
    <w:next w:val="a"/>
    <w:autoRedefine/>
    <w:semiHidden/>
    <w:rsid w:val="00462F11"/>
    <w:pPr>
      <w:spacing w:after="0"/>
      <w:ind w:left="1540"/>
    </w:pPr>
    <w:rPr>
      <w:rFonts w:ascii="Times New Roman" w:eastAsia="Calibri" w:hAnsi="Times New Roman" w:cs="Times New Roman"/>
      <w:sz w:val="20"/>
      <w:szCs w:val="20"/>
    </w:rPr>
  </w:style>
  <w:style w:type="paragraph" w:styleId="93">
    <w:name w:val="toc 9"/>
    <w:basedOn w:val="a"/>
    <w:next w:val="a"/>
    <w:autoRedefine/>
    <w:semiHidden/>
    <w:rsid w:val="00462F11"/>
    <w:pPr>
      <w:spacing w:after="0"/>
      <w:ind w:left="176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16"/>
    <w:locked/>
    <w:rsid w:val="00462F11"/>
    <w:rPr>
      <w:rFonts w:ascii="Calibri" w:eastAsia="Times New Roman" w:hAnsi="Calibri" w:cs="Times New Roman"/>
    </w:rPr>
  </w:style>
  <w:style w:type="character" w:customStyle="1" w:styleId="aff4">
    <w:name w:val="Без интервала Знак"/>
    <w:link w:val="aff3"/>
    <w:locked/>
    <w:rsid w:val="00462F11"/>
    <w:rPr>
      <w:rFonts w:ascii="Calibri" w:eastAsia="Calibri" w:hAnsi="Calibri" w:cs="Times New Roman"/>
    </w:rPr>
  </w:style>
  <w:style w:type="paragraph" w:customStyle="1" w:styleId="Centered">
    <w:name w:val="Centered"/>
    <w:rsid w:val="00462F11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Normaltext">
    <w:name w:val="Normal text"/>
    <w:rsid w:val="00462F11"/>
    <w:rPr>
      <w:color w:val="000000"/>
      <w:sz w:val="20"/>
    </w:rPr>
  </w:style>
  <w:style w:type="character" w:customStyle="1" w:styleId="Heading">
    <w:name w:val="Heading"/>
    <w:rsid w:val="00462F11"/>
    <w:rPr>
      <w:b/>
      <w:color w:val="0000FF"/>
      <w:sz w:val="20"/>
    </w:rPr>
  </w:style>
  <w:style w:type="character" w:customStyle="1" w:styleId="Subheading">
    <w:name w:val="Subheading"/>
    <w:rsid w:val="00462F11"/>
    <w:rPr>
      <w:b/>
      <w:color w:val="000080"/>
      <w:sz w:val="20"/>
    </w:rPr>
  </w:style>
  <w:style w:type="character" w:customStyle="1" w:styleId="Keywords">
    <w:name w:val="Keywords"/>
    <w:rsid w:val="00462F11"/>
    <w:rPr>
      <w:i/>
      <w:color w:val="800000"/>
      <w:sz w:val="20"/>
    </w:rPr>
  </w:style>
  <w:style w:type="character" w:customStyle="1" w:styleId="Jump1">
    <w:name w:val="Jump 1"/>
    <w:rsid w:val="00462F11"/>
    <w:rPr>
      <w:color w:val="008000"/>
      <w:sz w:val="20"/>
      <w:u w:val="single"/>
    </w:rPr>
  </w:style>
  <w:style w:type="character" w:customStyle="1" w:styleId="Jump2">
    <w:name w:val="Jump 2"/>
    <w:rsid w:val="00462F11"/>
    <w:rPr>
      <w:color w:val="008000"/>
      <w:sz w:val="20"/>
      <w:u w:val="single"/>
    </w:rPr>
  </w:style>
  <w:style w:type="character" w:customStyle="1" w:styleId="1c">
    <w:name w:val="Слабое выделение1"/>
    <w:rsid w:val="00462F11"/>
    <w:rPr>
      <w:rFonts w:cs="Times New Roman"/>
      <w:i/>
      <w:iCs/>
      <w:color w:val="808080"/>
    </w:rPr>
  </w:style>
  <w:style w:type="paragraph" w:customStyle="1" w:styleId="c15c0">
    <w:name w:val="c15 c0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">
    <w:name w:val="c10 c12"/>
    <w:basedOn w:val="a0"/>
    <w:rsid w:val="00462F11"/>
  </w:style>
  <w:style w:type="paragraph" w:customStyle="1" w:styleId="afff3">
    <w:name w:val="Табл_Бок"/>
    <w:basedOn w:val="Default"/>
    <w:next w:val="Default"/>
    <w:rsid w:val="00462F11"/>
    <w:rPr>
      <w:rFonts w:ascii="AENGG A+ Newton C San Pin" w:hAnsi="AENGG A+ Newton C San Pin" w:cs="Times New Roman"/>
      <w:color w:val="auto"/>
    </w:rPr>
  </w:style>
  <w:style w:type="character" w:customStyle="1" w:styleId="Heading2Char">
    <w:name w:val="Heading 2 Char"/>
    <w:semiHidden/>
    <w:locked/>
    <w:rsid w:val="00462F11"/>
    <w:rPr>
      <w:rFonts w:ascii="Times New Roman" w:hAnsi="Times New Roman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semiHidden/>
    <w:locked/>
    <w:rsid w:val="00462F11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val="x-none" w:eastAsia="ru-RU"/>
    </w:rPr>
  </w:style>
  <w:style w:type="paragraph" w:styleId="37">
    <w:name w:val="Body Text 3"/>
    <w:basedOn w:val="a"/>
    <w:link w:val="38"/>
    <w:semiHidden/>
    <w:rsid w:val="00462F11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8">
    <w:name w:val="Основной текст 3 Знак"/>
    <w:basedOn w:val="a0"/>
    <w:link w:val="37"/>
    <w:semiHidden/>
    <w:rsid w:val="00462F11"/>
    <w:rPr>
      <w:rFonts w:ascii="Calibri" w:eastAsia="Times New Roman" w:hAnsi="Calibri" w:cs="Times New Roman"/>
      <w:sz w:val="16"/>
      <w:szCs w:val="16"/>
    </w:rPr>
  </w:style>
  <w:style w:type="paragraph" w:customStyle="1" w:styleId="msonospacing0">
    <w:name w:val="msonospacing"/>
    <w:rsid w:val="00462F1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39">
    <w:name w:val="Сетка таблицы3"/>
    <w:rsid w:val="00462F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rsid w:val="00462F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rsid w:val="00462F1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rsid w:val="00462F11"/>
    <w:rPr>
      <w:rFonts w:ascii="Times New Roman" w:hAnsi="Times New Roman"/>
      <w:b/>
      <w:sz w:val="26"/>
    </w:rPr>
  </w:style>
  <w:style w:type="character" w:customStyle="1" w:styleId="Heading6Char">
    <w:name w:val="Heading 6 Char"/>
    <w:locked/>
    <w:rsid w:val="00462F11"/>
    <w:rPr>
      <w:rFonts w:ascii="Calibri" w:hAnsi="Calibri" w:cs="Times New Roman"/>
      <w:b/>
      <w:bCs/>
      <w:lang w:val="x-none" w:eastAsia="ru-RU"/>
    </w:rPr>
  </w:style>
  <w:style w:type="character" w:customStyle="1" w:styleId="1e">
    <w:name w:val="Основной текст с отступом Знак1"/>
    <w:semiHidden/>
    <w:rsid w:val="00462F11"/>
  </w:style>
  <w:style w:type="character" w:customStyle="1" w:styleId="ebody">
    <w:name w:val="ebody"/>
    <w:rsid w:val="00462F11"/>
    <w:rPr>
      <w:rFonts w:cs="Times New Roman"/>
    </w:rPr>
  </w:style>
  <w:style w:type="character" w:customStyle="1" w:styleId="FootnoteTextChar">
    <w:name w:val="Footnote Text Char"/>
    <w:semiHidden/>
    <w:locked/>
    <w:rsid w:val="00462F1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msonormalcxspmiddle">
    <w:name w:val="msonormalcxspmiddle"/>
    <w:basedOn w:val="a"/>
    <w:rsid w:val="0046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62F11"/>
  </w:style>
  <w:style w:type="character" w:customStyle="1" w:styleId="c3">
    <w:name w:val="c3"/>
    <w:basedOn w:val="a0"/>
    <w:rsid w:val="00462F11"/>
  </w:style>
  <w:style w:type="table" w:customStyle="1" w:styleId="47">
    <w:name w:val="Сетка таблицы4"/>
    <w:basedOn w:val="a1"/>
    <w:next w:val="a5"/>
    <w:uiPriority w:val="59"/>
    <w:rsid w:val="00CC43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11">
    <w:name w:val="Zag_11"/>
    <w:rsid w:val="00C352CC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4EFD5-E7EF-41D6-B19B-BE16474F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1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Фазлыева</cp:lastModifiedBy>
  <cp:revision>118</cp:revision>
  <cp:lastPrinted>2020-02-17T20:33:00Z</cp:lastPrinted>
  <dcterms:created xsi:type="dcterms:W3CDTF">2017-09-06T05:33:00Z</dcterms:created>
  <dcterms:modified xsi:type="dcterms:W3CDTF">2020-03-03T07:35:00Z</dcterms:modified>
</cp:coreProperties>
</file>